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D713C" w:rsidRPr="001252FF" w:rsidRDefault="00EE176B">
      <w:pPr>
        <w:rPr>
          <w:rFonts w:ascii="Calibri" w:hAnsi="Calibri"/>
          <w:highlight w:val="yellow"/>
        </w:rPr>
      </w:pPr>
      <w:r w:rsidRPr="00EE176B">
        <w:rPr>
          <w:rFonts w:ascii="Calibri" w:hAnsi="Calibri"/>
          <w:highlight w:val="yellow"/>
        </w:rPr>
        <w:pict>
          <v:group id="_x0000_s1026" style="position:absolute;margin-left:1.95pt;margin-top:-6.2pt;width:487.15pt;height:145.6pt;z-index:251657728" coordsize="9743,2922">
            <v:line id="_x0000_s1027" style="position:absolute" from="8,2922" to="9643,2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top:109;width:2286;height:2763">
              <v:imagedata r:id="rId7" o:title="" cropleft="14307f" cropright="6639f"/>
            </v:shape>
            <v:shapetype id="_x0000_t202" coordsize="21600,21600" o:spt="202" path="m,l,21600r21600,l21600,xe">
              <v:stroke joinstyle="miter"/>
              <v:path gradientshapeok="t" o:connecttype="rect"/>
            </v:shapetype>
            <v:shape id="_x0000_s1029" type="#_x0000_t202" style="position:absolute;left:2246;width:7497;height:2872" strokecolor="white">
              <v:textbox>
                <w:txbxContent>
                  <w:p w:rsidR="002D713C" w:rsidRDefault="002D713C">
                    <w:pPr>
                      <w:rPr>
                        <w:b/>
                        <w:sz w:val="29"/>
                        <w:szCs w:val="29"/>
                      </w:rPr>
                    </w:pPr>
                    <w:r>
                      <w:rPr>
                        <w:b/>
                        <w:sz w:val="29"/>
                        <w:szCs w:val="29"/>
                      </w:rPr>
                      <w:t>А.Д. „ВОДОВОД И КАНАЛИЗАЦИЈА</w:t>
                    </w:r>
                    <w:proofErr w:type="gramStart"/>
                    <w:r>
                      <w:rPr>
                        <w:b/>
                        <w:sz w:val="29"/>
                        <w:szCs w:val="29"/>
                      </w:rPr>
                      <w:t>“ БИЈЕЉИНА</w:t>
                    </w:r>
                    <w:proofErr w:type="gramEnd"/>
                  </w:p>
                  <w:p w:rsidR="002D713C" w:rsidRDefault="002D713C">
                    <w:pPr>
                      <w:rPr>
                        <w:b/>
                        <w:sz w:val="29"/>
                        <w:szCs w:val="29"/>
                      </w:rPr>
                    </w:pPr>
                    <w:r>
                      <w:rPr>
                        <w:b/>
                        <w:sz w:val="29"/>
                        <w:szCs w:val="29"/>
                      </w:rPr>
                      <w:t>A.D. „VODOVOD I KANALIZACIJA</w:t>
                    </w:r>
                    <w:proofErr w:type="gramStart"/>
                    <w:r>
                      <w:rPr>
                        <w:b/>
                        <w:sz w:val="29"/>
                        <w:szCs w:val="29"/>
                      </w:rPr>
                      <w:t>“ BIJELJINA</w:t>
                    </w:r>
                    <w:proofErr w:type="gramEnd"/>
                  </w:p>
                  <w:p w:rsidR="002D713C" w:rsidRDefault="002D713C">
                    <w:pPr>
                      <w:rPr>
                        <w:color w:val="000000"/>
                        <w:szCs w:val="22"/>
                      </w:rPr>
                    </w:pPr>
                    <w:proofErr w:type="spellStart"/>
                    <w:r>
                      <w:rPr>
                        <w:color w:val="000000"/>
                      </w:rPr>
                      <w:t>Хајдук</w:t>
                    </w:r>
                    <w:proofErr w:type="spellEnd"/>
                    <w:r>
                      <w:rPr>
                        <w:color w:val="000000"/>
                      </w:rPr>
                      <w:t xml:space="preserve"> </w:t>
                    </w:r>
                    <w:proofErr w:type="spellStart"/>
                    <w:r>
                      <w:rPr>
                        <w:color w:val="000000"/>
                      </w:rPr>
                      <w:t>Станка</w:t>
                    </w:r>
                    <w:proofErr w:type="spellEnd"/>
                    <w:r>
                      <w:rPr>
                        <w:color w:val="000000"/>
                      </w:rPr>
                      <w:t xml:space="preserve"> 20, 76300 </w:t>
                    </w:r>
                    <w:proofErr w:type="spellStart"/>
                    <w:r>
                      <w:rPr>
                        <w:color w:val="000000"/>
                      </w:rPr>
                      <w:t>Бијељина</w:t>
                    </w:r>
                    <w:proofErr w:type="spellEnd"/>
                    <w:r>
                      <w:rPr>
                        <w:color w:val="000000"/>
                      </w:rPr>
                      <w:t xml:space="preserve">, </w:t>
                    </w:r>
                    <w:proofErr w:type="spellStart"/>
                    <w:r>
                      <w:rPr>
                        <w:color w:val="000000"/>
                      </w:rPr>
                      <w:t>Република</w:t>
                    </w:r>
                    <w:proofErr w:type="spellEnd"/>
                    <w:r>
                      <w:rPr>
                        <w:color w:val="000000"/>
                      </w:rPr>
                      <w:t xml:space="preserve"> </w:t>
                    </w:r>
                    <w:proofErr w:type="spellStart"/>
                    <w:r>
                      <w:rPr>
                        <w:color w:val="000000"/>
                      </w:rPr>
                      <w:t>Српска</w:t>
                    </w:r>
                    <w:proofErr w:type="spellEnd"/>
                    <w:r>
                      <w:rPr>
                        <w:color w:val="000000"/>
                      </w:rPr>
                      <w:t xml:space="preserve">, </w:t>
                    </w:r>
                    <w:proofErr w:type="spellStart"/>
                    <w:r>
                      <w:rPr>
                        <w:color w:val="000000"/>
                      </w:rPr>
                      <w:t>БиХ</w:t>
                    </w:r>
                    <w:proofErr w:type="spellEnd"/>
                  </w:p>
                  <w:p w:rsidR="002D713C" w:rsidRDefault="002D713C">
                    <w:pPr>
                      <w:rPr>
                        <w:color w:val="000000"/>
                      </w:rPr>
                    </w:pPr>
                    <w:proofErr w:type="spellStart"/>
                    <w:r>
                      <w:rPr>
                        <w:color w:val="000000"/>
                      </w:rPr>
                      <w:t>Тел</w:t>
                    </w:r>
                    <w:proofErr w:type="spellEnd"/>
                    <w:r>
                      <w:rPr>
                        <w:color w:val="000000"/>
                      </w:rPr>
                      <w:t>: +387(0)/55/226-460 (</w:t>
                    </w:r>
                    <w:proofErr w:type="spellStart"/>
                    <w:r>
                      <w:rPr>
                        <w:color w:val="000000"/>
                      </w:rPr>
                      <w:t>централа</w:t>
                    </w:r>
                    <w:proofErr w:type="spellEnd"/>
                    <w:r>
                      <w:rPr>
                        <w:color w:val="000000"/>
                      </w:rPr>
                      <w:t xml:space="preserve">), </w:t>
                    </w:r>
                    <w:proofErr w:type="spellStart"/>
                    <w:r>
                      <w:rPr>
                        <w:color w:val="000000"/>
                      </w:rPr>
                      <w:t>Факс</w:t>
                    </w:r>
                    <w:proofErr w:type="spellEnd"/>
                    <w:r>
                      <w:rPr>
                        <w:color w:val="000000"/>
                      </w:rPr>
                      <w:t>: +387(0)/55/226-462</w:t>
                    </w:r>
                  </w:p>
                  <w:p w:rsidR="002D713C" w:rsidRDefault="002D713C">
                    <w:pPr>
                      <w:rPr>
                        <w:color w:val="000000"/>
                      </w:rPr>
                    </w:pPr>
                    <w:r>
                      <w:rPr>
                        <w:color w:val="000000"/>
                      </w:rPr>
                      <w:t>www.bnvodovod.com office@bnvodovod.com</w:t>
                    </w:r>
                  </w:p>
                  <w:p w:rsidR="002D713C" w:rsidRDefault="00F62E5D">
                    <w:pPr>
                      <w:jc w:val="both"/>
                      <w:rPr>
                        <w:color w:val="000000"/>
                      </w:rPr>
                    </w:pPr>
                    <w:r>
                      <w:rPr>
                        <w:color w:val="000000"/>
                      </w:rPr>
                      <w:t>Ж.Р: 567-343-10000004-57 (</w:t>
                    </w:r>
                    <w:proofErr w:type="spellStart"/>
                    <w:r>
                      <w:rPr>
                        <w:color w:val="000000"/>
                      </w:rPr>
                      <w:t>Atos</w:t>
                    </w:r>
                    <w:proofErr w:type="spellEnd"/>
                    <w:r>
                      <w:rPr>
                        <w:color w:val="000000"/>
                      </w:rPr>
                      <w:t xml:space="preserve"> </w:t>
                    </w:r>
                    <w:r w:rsidR="002D713C">
                      <w:rPr>
                        <w:color w:val="000000"/>
                      </w:rPr>
                      <w:t xml:space="preserve">bank, </w:t>
                    </w:r>
                    <w:proofErr w:type="spellStart"/>
                    <w:r w:rsidR="002D713C">
                      <w:rPr>
                        <w:color w:val="000000"/>
                      </w:rPr>
                      <w:t>а.д</w:t>
                    </w:r>
                    <w:proofErr w:type="spellEnd"/>
                    <w:r w:rsidR="002D713C">
                      <w:rPr>
                        <w:color w:val="000000"/>
                      </w:rPr>
                      <w:t xml:space="preserve">. </w:t>
                    </w:r>
                    <w:proofErr w:type="spellStart"/>
                    <w:r w:rsidR="002D713C">
                      <w:rPr>
                        <w:color w:val="000000"/>
                      </w:rPr>
                      <w:t>Бања</w:t>
                    </w:r>
                    <w:proofErr w:type="spellEnd"/>
                    <w:r w:rsidR="002D713C">
                      <w:rPr>
                        <w:color w:val="000000"/>
                      </w:rPr>
                      <w:t xml:space="preserve"> </w:t>
                    </w:r>
                    <w:proofErr w:type="spellStart"/>
                    <w:r w:rsidR="002D713C">
                      <w:rPr>
                        <w:color w:val="000000"/>
                      </w:rPr>
                      <w:t>Лука</w:t>
                    </w:r>
                    <w:proofErr w:type="spellEnd"/>
                    <w:r w:rsidR="002D713C">
                      <w:rPr>
                        <w:color w:val="000000"/>
                      </w:rPr>
                      <w:t>)</w:t>
                    </w:r>
                  </w:p>
                  <w:p w:rsidR="002D713C" w:rsidRDefault="002D713C">
                    <w:pPr>
                      <w:rPr>
                        <w:color w:val="000000"/>
                      </w:rPr>
                    </w:pPr>
                    <w:r>
                      <w:rPr>
                        <w:color w:val="000000"/>
                      </w:rPr>
                      <w:t xml:space="preserve">ЈИБ - (ПИБ): 4(400307860000); </w:t>
                    </w:r>
                    <w:proofErr w:type="spellStart"/>
                    <w:r>
                      <w:rPr>
                        <w:color w:val="000000"/>
                      </w:rPr>
                      <w:t>Матични</w:t>
                    </w:r>
                    <w:proofErr w:type="spellEnd"/>
                    <w:r>
                      <w:rPr>
                        <w:color w:val="000000"/>
                      </w:rPr>
                      <w:t xml:space="preserve"> </w:t>
                    </w:r>
                    <w:proofErr w:type="spellStart"/>
                    <w:r>
                      <w:rPr>
                        <w:color w:val="000000"/>
                      </w:rPr>
                      <w:t>број</w:t>
                    </w:r>
                    <w:proofErr w:type="spellEnd"/>
                    <w:r>
                      <w:rPr>
                        <w:color w:val="000000"/>
                      </w:rPr>
                      <w:t>: 1412558</w:t>
                    </w:r>
                  </w:p>
                  <w:p w:rsidR="002D713C" w:rsidRDefault="002D713C">
                    <w:pPr>
                      <w:rPr>
                        <w:color w:val="000000"/>
                      </w:rPr>
                    </w:pPr>
                    <w:proofErr w:type="spellStart"/>
                    <w:r>
                      <w:rPr>
                        <w:color w:val="000000"/>
                      </w:rPr>
                      <w:t>Регистровани</w:t>
                    </w:r>
                    <w:proofErr w:type="spellEnd"/>
                    <w:r>
                      <w:rPr>
                        <w:color w:val="000000"/>
                      </w:rPr>
                      <w:t xml:space="preserve"> </w:t>
                    </w:r>
                    <w:proofErr w:type="spellStart"/>
                    <w:r>
                      <w:rPr>
                        <w:color w:val="000000"/>
                      </w:rPr>
                      <w:t>капитал</w:t>
                    </w:r>
                    <w:proofErr w:type="spellEnd"/>
                    <w:r>
                      <w:rPr>
                        <w:color w:val="000000"/>
                      </w:rPr>
                      <w:t>: 10.009.225</w:t>
                    </w:r>
                    <w:proofErr w:type="gramStart"/>
                    <w:r>
                      <w:rPr>
                        <w:color w:val="000000"/>
                      </w:rPr>
                      <w:t>,00</w:t>
                    </w:r>
                    <w:proofErr w:type="gramEnd"/>
                    <w:r>
                      <w:rPr>
                        <w:color w:val="000000"/>
                      </w:rPr>
                      <w:t xml:space="preserve"> КМ</w:t>
                    </w:r>
                  </w:p>
                  <w:p w:rsidR="002D713C" w:rsidRDefault="002D713C">
                    <w:pPr>
                      <w:rPr>
                        <w:color w:val="000000"/>
                      </w:rPr>
                    </w:pPr>
                    <w:proofErr w:type="spellStart"/>
                    <w:r>
                      <w:rPr>
                        <w:color w:val="000000"/>
                      </w:rPr>
                      <w:t>Рег</w:t>
                    </w:r>
                    <w:proofErr w:type="spellEnd"/>
                    <w:r>
                      <w:rPr>
                        <w:color w:val="000000"/>
                      </w:rPr>
                      <w:t xml:space="preserve">. </w:t>
                    </w:r>
                    <w:proofErr w:type="spellStart"/>
                    <w:r>
                      <w:rPr>
                        <w:color w:val="000000"/>
                      </w:rPr>
                      <w:t>уложак</w:t>
                    </w:r>
                    <w:proofErr w:type="spellEnd"/>
                    <w:r>
                      <w:rPr>
                        <w:color w:val="000000"/>
                      </w:rPr>
                      <w:t xml:space="preserve"> </w:t>
                    </w:r>
                    <w:proofErr w:type="spellStart"/>
                    <w:r>
                      <w:rPr>
                        <w:color w:val="000000"/>
                      </w:rPr>
                      <w:t>број</w:t>
                    </w:r>
                    <w:proofErr w:type="spellEnd"/>
                    <w:r>
                      <w:rPr>
                        <w:color w:val="000000"/>
                      </w:rPr>
                      <w:t xml:space="preserve"> 3-19 </w:t>
                    </w:r>
                    <w:proofErr w:type="spellStart"/>
                    <w:r>
                      <w:rPr>
                        <w:color w:val="000000"/>
                      </w:rPr>
                      <w:t>код</w:t>
                    </w:r>
                    <w:proofErr w:type="spellEnd"/>
                    <w:r>
                      <w:rPr>
                        <w:color w:val="000000"/>
                      </w:rPr>
                      <w:t xml:space="preserve"> </w:t>
                    </w:r>
                    <w:proofErr w:type="spellStart"/>
                    <w:r>
                      <w:rPr>
                        <w:color w:val="000000"/>
                      </w:rPr>
                      <w:t>Окружног</w:t>
                    </w:r>
                    <w:proofErr w:type="spellEnd"/>
                    <w:r>
                      <w:rPr>
                        <w:color w:val="000000"/>
                      </w:rPr>
                      <w:t xml:space="preserve"> </w:t>
                    </w:r>
                    <w:proofErr w:type="spellStart"/>
                    <w:r>
                      <w:rPr>
                        <w:color w:val="000000"/>
                      </w:rPr>
                      <w:t>привредног</w:t>
                    </w:r>
                    <w:proofErr w:type="spellEnd"/>
                    <w:r>
                      <w:rPr>
                        <w:color w:val="000000"/>
                      </w:rPr>
                      <w:t xml:space="preserve"> </w:t>
                    </w:r>
                    <w:proofErr w:type="spellStart"/>
                    <w:r>
                      <w:rPr>
                        <w:color w:val="000000"/>
                      </w:rPr>
                      <w:t>суда</w:t>
                    </w:r>
                    <w:proofErr w:type="spellEnd"/>
                    <w:r>
                      <w:rPr>
                        <w:color w:val="000000"/>
                      </w:rPr>
                      <w:t xml:space="preserve"> у </w:t>
                    </w:r>
                    <w:proofErr w:type="spellStart"/>
                    <w:r>
                      <w:rPr>
                        <w:color w:val="000000"/>
                      </w:rPr>
                      <w:t>Бијељини</w:t>
                    </w:r>
                    <w:proofErr w:type="spellEnd"/>
                  </w:p>
                  <w:p w:rsidR="002D713C" w:rsidRDefault="002D713C">
                    <w:pPr>
                      <w:jc w:val="center"/>
                    </w:pPr>
                  </w:p>
                </w:txbxContent>
              </v:textbox>
            </v:shape>
          </v:group>
        </w:pict>
      </w: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b/>
          <w:highlight w:val="yellow"/>
        </w:rPr>
      </w:pPr>
      <w:r w:rsidRPr="001252FF">
        <w:rPr>
          <w:rFonts w:ascii="Calibri" w:hAnsi="Calibri"/>
          <w:b/>
          <w:highlight w:val="yellow"/>
        </w:rPr>
        <w:t xml:space="preserve"> ЗА РЕВИЗИЈУ-</w:t>
      </w: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highlight w:val="yellow"/>
        </w:rPr>
      </w:pPr>
    </w:p>
    <w:p w:rsidR="002D713C" w:rsidRPr="001252FF" w:rsidRDefault="002D713C">
      <w:pPr>
        <w:rPr>
          <w:rFonts w:ascii="Calibri" w:hAnsi="Calibri"/>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3A3953" w:rsidRPr="001252FF" w:rsidRDefault="003A3953">
      <w:pPr>
        <w:rPr>
          <w:rFonts w:ascii="Arial" w:hAnsi="Arial" w:cs="Arial"/>
          <w:sz w:val="22"/>
          <w:szCs w:val="22"/>
        </w:rPr>
      </w:pPr>
    </w:p>
    <w:p w:rsidR="003A3953" w:rsidRPr="001252FF" w:rsidRDefault="003A3953">
      <w:pPr>
        <w:rPr>
          <w:rFonts w:ascii="Arial" w:hAnsi="Arial" w:cs="Arial"/>
          <w:sz w:val="22"/>
          <w:szCs w:val="22"/>
        </w:rPr>
      </w:pPr>
    </w:p>
    <w:p w:rsidR="003A3953" w:rsidRPr="001252FF" w:rsidRDefault="003A3953">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7B4585" w:rsidRPr="001252FF" w:rsidRDefault="007B4585">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jc w:val="center"/>
        <w:rPr>
          <w:rFonts w:ascii="Arial" w:hAnsi="Arial" w:cs="Arial"/>
          <w:b/>
          <w:sz w:val="22"/>
          <w:szCs w:val="22"/>
        </w:rPr>
      </w:pPr>
      <w:r w:rsidRPr="001252FF">
        <w:rPr>
          <w:rFonts w:ascii="Arial" w:hAnsi="Arial" w:cs="Arial"/>
          <w:b/>
          <w:sz w:val="22"/>
          <w:szCs w:val="22"/>
        </w:rPr>
        <w:t>ИЗВЈЕШТАЈ О  РАЧУНОВОДСТВУ, ИЗВЈЕШТАЈИМА</w:t>
      </w:r>
    </w:p>
    <w:p w:rsidR="002D713C" w:rsidRPr="001252FF" w:rsidRDefault="002D713C">
      <w:pPr>
        <w:jc w:val="center"/>
        <w:rPr>
          <w:rFonts w:ascii="Arial" w:hAnsi="Arial" w:cs="Arial"/>
          <w:b/>
          <w:sz w:val="22"/>
          <w:szCs w:val="22"/>
        </w:rPr>
      </w:pPr>
      <w:r w:rsidRPr="001252FF">
        <w:rPr>
          <w:rFonts w:ascii="Arial" w:hAnsi="Arial" w:cs="Arial"/>
          <w:b/>
          <w:sz w:val="22"/>
          <w:szCs w:val="22"/>
        </w:rPr>
        <w:t xml:space="preserve"> И ФИНАНСИЈСКОМ ПОСЛОВАЊУ ПРЕДУЗЕЋА И ЊЕ</w:t>
      </w:r>
      <w:r w:rsidR="0016490E" w:rsidRPr="001252FF">
        <w:rPr>
          <w:rFonts w:ascii="Arial" w:hAnsi="Arial" w:cs="Arial"/>
          <w:b/>
          <w:sz w:val="22"/>
          <w:szCs w:val="22"/>
        </w:rPr>
        <w:t xml:space="preserve">ГОВИХ ПОВЕЗАНИХ ПРЕДУЗЕЋА У </w:t>
      </w:r>
      <w:r w:rsidR="001252FF" w:rsidRPr="001252FF">
        <w:rPr>
          <w:rFonts w:ascii="Arial" w:hAnsi="Arial" w:cs="Arial"/>
          <w:b/>
          <w:sz w:val="22"/>
          <w:szCs w:val="22"/>
        </w:rPr>
        <w:t>2025</w:t>
      </w:r>
      <w:r w:rsidRPr="001252FF">
        <w:rPr>
          <w:rFonts w:ascii="Arial" w:hAnsi="Arial" w:cs="Arial"/>
          <w:b/>
          <w:sz w:val="22"/>
          <w:szCs w:val="22"/>
        </w:rPr>
        <w:t>. ГОДИНИ</w:t>
      </w:r>
    </w:p>
    <w:p w:rsidR="002D713C" w:rsidRPr="001252FF" w:rsidRDefault="002D713C">
      <w:pPr>
        <w:jc w:val="center"/>
        <w:rPr>
          <w:rFonts w:ascii="Arial" w:hAnsi="Arial" w:cs="Arial"/>
          <w:b/>
          <w:sz w:val="22"/>
          <w:szCs w:val="22"/>
        </w:rPr>
      </w:pPr>
    </w:p>
    <w:p w:rsidR="002D713C" w:rsidRPr="001252FF" w:rsidRDefault="002D713C">
      <w:pPr>
        <w:jc w:val="center"/>
        <w:rPr>
          <w:rFonts w:ascii="Arial" w:hAnsi="Arial" w:cs="Arial"/>
          <w:b/>
          <w:sz w:val="22"/>
          <w:szCs w:val="22"/>
        </w:rPr>
      </w:pPr>
    </w:p>
    <w:p w:rsidR="002D713C" w:rsidRPr="001252FF" w:rsidRDefault="002D713C">
      <w:pPr>
        <w:rPr>
          <w:rFonts w:ascii="Arial" w:hAnsi="Arial" w:cs="Arial"/>
          <w:sz w:val="22"/>
          <w:szCs w:val="22"/>
        </w:rPr>
      </w:pPr>
    </w:p>
    <w:p w:rsidR="002D713C" w:rsidRPr="001252FF" w:rsidRDefault="002D713C">
      <w:pPr>
        <w:rPr>
          <w:rFonts w:ascii="Arial" w:hAnsi="Arial" w:cs="Arial"/>
          <w:sz w:val="22"/>
          <w:szCs w:val="22"/>
        </w:rPr>
      </w:pPr>
    </w:p>
    <w:p w:rsidR="002D713C" w:rsidRPr="001252FF" w:rsidRDefault="002D713C">
      <w:pPr>
        <w:pStyle w:val="Tabelatekst"/>
        <w:jc w:val="center"/>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lang w:val="sr-Cyrl-BA"/>
        </w:rPr>
      </w:pPr>
    </w:p>
    <w:p w:rsidR="005A7663" w:rsidRPr="001252FF" w:rsidRDefault="005A7663">
      <w:pPr>
        <w:pStyle w:val="Tabelatekst"/>
        <w:rPr>
          <w:rFonts w:ascii="Arial" w:hAnsi="Arial" w:cs="Arial"/>
          <w:b/>
          <w:i/>
          <w:szCs w:val="22"/>
          <w:lang w:val="sr-Cyrl-BA"/>
        </w:rPr>
      </w:pPr>
    </w:p>
    <w:p w:rsidR="005A7663" w:rsidRPr="001252FF" w:rsidRDefault="005A7663">
      <w:pPr>
        <w:pStyle w:val="Tabelatekst"/>
        <w:rPr>
          <w:rFonts w:ascii="Arial" w:hAnsi="Arial" w:cs="Arial"/>
          <w:b/>
          <w:i/>
          <w:szCs w:val="22"/>
          <w:lang w:val="sr-Cyrl-BA"/>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1252FF" w:rsidRDefault="002D713C">
      <w:pPr>
        <w:pStyle w:val="Tabelatekst"/>
        <w:rPr>
          <w:rFonts w:ascii="Arial" w:hAnsi="Arial" w:cs="Arial"/>
          <w:b/>
          <w:i/>
          <w:szCs w:val="22"/>
        </w:rPr>
      </w:pPr>
    </w:p>
    <w:p w:rsidR="002D713C" w:rsidRPr="00AB33CC" w:rsidRDefault="0016490E">
      <w:pPr>
        <w:pStyle w:val="Tabelatekst"/>
        <w:jc w:val="center"/>
        <w:rPr>
          <w:rFonts w:ascii="Arial" w:hAnsi="Arial" w:cs="Arial"/>
          <w:b/>
          <w:i/>
          <w:szCs w:val="22"/>
        </w:rPr>
      </w:pPr>
      <w:proofErr w:type="spellStart"/>
      <w:r w:rsidRPr="00AB33CC">
        <w:rPr>
          <w:rFonts w:ascii="Arial" w:hAnsi="Arial" w:cs="Arial"/>
          <w:b/>
          <w:i/>
          <w:szCs w:val="22"/>
        </w:rPr>
        <w:t>Бијељина</w:t>
      </w:r>
      <w:proofErr w:type="spellEnd"/>
      <w:r w:rsidRPr="00AB33CC">
        <w:rPr>
          <w:rFonts w:ascii="Arial" w:hAnsi="Arial" w:cs="Arial"/>
          <w:b/>
          <w:i/>
          <w:szCs w:val="22"/>
        </w:rPr>
        <w:t xml:space="preserve">, </w:t>
      </w:r>
      <w:proofErr w:type="spellStart"/>
      <w:r w:rsidRPr="00AB33CC">
        <w:rPr>
          <w:rFonts w:ascii="Arial" w:hAnsi="Arial" w:cs="Arial"/>
          <w:b/>
          <w:i/>
          <w:szCs w:val="22"/>
        </w:rPr>
        <w:t>мај</w:t>
      </w:r>
      <w:proofErr w:type="spellEnd"/>
      <w:r w:rsidRPr="00AB33CC">
        <w:rPr>
          <w:rFonts w:ascii="Arial" w:hAnsi="Arial" w:cs="Arial"/>
          <w:b/>
          <w:i/>
          <w:szCs w:val="22"/>
        </w:rPr>
        <w:t xml:space="preserve"> 202</w:t>
      </w:r>
      <w:r w:rsidR="001252FF" w:rsidRPr="00AB33CC">
        <w:rPr>
          <w:rFonts w:ascii="Arial" w:hAnsi="Arial" w:cs="Arial"/>
          <w:b/>
          <w:i/>
          <w:szCs w:val="22"/>
          <w:lang w:val="sr-Cyrl-BA"/>
        </w:rPr>
        <w:t>6</w:t>
      </w:r>
      <w:r w:rsidR="002D713C" w:rsidRPr="00AB33CC">
        <w:rPr>
          <w:rFonts w:ascii="Arial" w:hAnsi="Arial" w:cs="Arial"/>
          <w:b/>
          <w:i/>
          <w:szCs w:val="22"/>
        </w:rPr>
        <w:t xml:space="preserve">. </w:t>
      </w:r>
      <w:proofErr w:type="spellStart"/>
      <w:r w:rsidR="002D713C" w:rsidRPr="00AB33CC">
        <w:rPr>
          <w:rFonts w:ascii="Arial" w:hAnsi="Arial" w:cs="Arial"/>
          <w:b/>
          <w:i/>
          <w:szCs w:val="22"/>
        </w:rPr>
        <w:t>године</w:t>
      </w:r>
      <w:proofErr w:type="spellEnd"/>
    </w:p>
    <w:p w:rsidR="002D713C" w:rsidRPr="00AB33CC" w:rsidRDefault="002D713C">
      <w:pPr>
        <w:pStyle w:val="Tabelatekst"/>
        <w:jc w:val="center"/>
        <w:rPr>
          <w:rFonts w:ascii="Arial" w:hAnsi="Arial" w:cs="Arial"/>
          <w:b/>
          <w:i/>
          <w:szCs w:val="22"/>
        </w:rPr>
      </w:pPr>
    </w:p>
    <w:p w:rsidR="002D713C" w:rsidRPr="00AB33CC" w:rsidRDefault="002D713C">
      <w:pPr>
        <w:pStyle w:val="Tabelatekst"/>
        <w:jc w:val="center"/>
        <w:rPr>
          <w:rFonts w:ascii="Arial" w:hAnsi="Arial" w:cs="Arial"/>
          <w:b/>
          <w:i/>
          <w:szCs w:val="22"/>
        </w:rPr>
      </w:pPr>
    </w:p>
    <w:p w:rsidR="002D713C" w:rsidRPr="00AB33CC" w:rsidRDefault="002D713C">
      <w:pPr>
        <w:pStyle w:val="Tabelatekst"/>
        <w:jc w:val="center"/>
        <w:rPr>
          <w:rFonts w:ascii="Arial" w:hAnsi="Arial" w:cs="Arial"/>
          <w:b/>
          <w:i/>
          <w:szCs w:val="22"/>
        </w:rPr>
      </w:pPr>
    </w:p>
    <w:p w:rsidR="002D713C" w:rsidRPr="00AB33CC" w:rsidRDefault="002D713C">
      <w:pPr>
        <w:pStyle w:val="Tabelatekst"/>
        <w:jc w:val="center"/>
        <w:rPr>
          <w:rFonts w:ascii="Arial" w:hAnsi="Arial" w:cs="Arial"/>
          <w:b/>
          <w:i/>
          <w:szCs w:val="22"/>
        </w:rPr>
      </w:pPr>
    </w:p>
    <w:p w:rsidR="002D713C" w:rsidRPr="00AB33CC" w:rsidRDefault="002D713C">
      <w:pPr>
        <w:rPr>
          <w:rFonts w:ascii="Arial" w:hAnsi="Arial" w:cs="Arial"/>
          <w:sz w:val="22"/>
          <w:szCs w:val="22"/>
        </w:rPr>
      </w:pPr>
    </w:p>
    <w:p w:rsidR="002D713C" w:rsidRPr="00AB33CC" w:rsidRDefault="002D713C">
      <w:pPr>
        <w:rPr>
          <w:rFonts w:ascii="Arial" w:hAnsi="Arial" w:cs="Arial"/>
          <w:sz w:val="22"/>
          <w:szCs w:val="22"/>
        </w:rPr>
      </w:pPr>
    </w:p>
    <w:p w:rsidR="002D713C" w:rsidRPr="00AB33CC" w:rsidRDefault="002D713C">
      <w:pPr>
        <w:rPr>
          <w:rFonts w:ascii="Arial" w:hAnsi="Arial" w:cs="Arial"/>
          <w:sz w:val="22"/>
          <w:szCs w:val="22"/>
        </w:rPr>
      </w:pPr>
    </w:p>
    <w:p w:rsidR="007B4585" w:rsidRPr="00AB33CC" w:rsidRDefault="007B4585" w:rsidP="007B4585">
      <w:pPr>
        <w:ind w:left="720"/>
        <w:jc w:val="both"/>
        <w:rPr>
          <w:rFonts w:ascii="Arial" w:hAnsi="Arial" w:cs="Arial"/>
          <w:sz w:val="22"/>
          <w:szCs w:val="22"/>
          <w:lang w:val="sr-Cyrl-BA"/>
        </w:rPr>
      </w:pPr>
      <w:bookmarkStart w:id="0" w:name="_Hlk37844552"/>
    </w:p>
    <w:p w:rsidR="005A7663" w:rsidRPr="00AB33CC" w:rsidRDefault="005A7663" w:rsidP="007B4585">
      <w:pPr>
        <w:ind w:left="720"/>
        <w:jc w:val="both"/>
        <w:rPr>
          <w:rFonts w:ascii="Arial" w:hAnsi="Arial" w:cs="Arial"/>
          <w:b/>
          <w:sz w:val="22"/>
          <w:szCs w:val="22"/>
          <w:lang w:val="sr-Cyrl-BA"/>
        </w:rPr>
      </w:pPr>
    </w:p>
    <w:p w:rsidR="002D713C" w:rsidRPr="00AB33CC" w:rsidRDefault="002D713C" w:rsidP="007B4585">
      <w:pPr>
        <w:numPr>
          <w:ilvl w:val="0"/>
          <w:numId w:val="1"/>
        </w:numPr>
        <w:spacing w:line="276" w:lineRule="auto"/>
        <w:jc w:val="both"/>
        <w:rPr>
          <w:rFonts w:ascii="Arial" w:hAnsi="Arial" w:cs="Arial"/>
          <w:b/>
          <w:sz w:val="22"/>
          <w:szCs w:val="22"/>
        </w:rPr>
      </w:pPr>
      <w:r w:rsidRPr="00AB33CC">
        <w:rPr>
          <w:rFonts w:ascii="Arial" w:hAnsi="Arial" w:cs="Arial"/>
          <w:b/>
          <w:sz w:val="22"/>
          <w:szCs w:val="22"/>
        </w:rPr>
        <w:t>УВОДНЕ НАПОМЕНЕ</w:t>
      </w:r>
    </w:p>
    <w:p w:rsidR="002D713C" w:rsidRPr="00AB33CC" w:rsidRDefault="002D713C" w:rsidP="007B4585">
      <w:pPr>
        <w:pStyle w:val="BodyText"/>
        <w:tabs>
          <w:tab w:val="left" w:pos="720"/>
        </w:tabs>
        <w:spacing w:line="276" w:lineRule="auto"/>
        <w:ind w:right="72"/>
        <w:jc w:val="both"/>
        <w:rPr>
          <w:rFonts w:ascii="Arial" w:hAnsi="Arial" w:cs="Arial"/>
          <w:sz w:val="22"/>
          <w:szCs w:val="22"/>
        </w:rPr>
      </w:pPr>
    </w:p>
    <w:p w:rsidR="002D713C" w:rsidRPr="00AB33CC" w:rsidRDefault="002D713C" w:rsidP="007B4585">
      <w:pPr>
        <w:pStyle w:val="BodyText"/>
        <w:tabs>
          <w:tab w:val="left" w:pos="720"/>
        </w:tabs>
        <w:spacing w:line="276" w:lineRule="auto"/>
        <w:ind w:right="72"/>
        <w:jc w:val="both"/>
        <w:rPr>
          <w:rFonts w:ascii="Arial" w:hAnsi="Arial" w:cs="Arial"/>
          <w:sz w:val="22"/>
          <w:szCs w:val="22"/>
        </w:rPr>
      </w:pPr>
      <w:bookmarkStart w:id="1" w:name="_Hlk37770825"/>
      <w:r w:rsidRPr="00AB33CC">
        <w:rPr>
          <w:rFonts w:ascii="Arial" w:hAnsi="Arial" w:cs="Arial"/>
          <w:sz w:val="22"/>
          <w:szCs w:val="22"/>
        </w:rPr>
        <w:t xml:space="preserve">У </w:t>
      </w:r>
      <w:proofErr w:type="spellStart"/>
      <w:r w:rsidRPr="00AB33CC">
        <w:rPr>
          <w:rFonts w:ascii="Arial" w:hAnsi="Arial" w:cs="Arial"/>
          <w:sz w:val="22"/>
          <w:szCs w:val="22"/>
        </w:rPr>
        <w:t>складу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захтјевима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Закона</w:t>
      </w:r>
      <w:proofErr w:type="spellEnd"/>
      <w:r w:rsidRPr="00AB33CC">
        <w:rPr>
          <w:rFonts w:ascii="Arial" w:hAnsi="Arial" w:cs="Arial"/>
          <w:sz w:val="22"/>
          <w:szCs w:val="22"/>
        </w:rPr>
        <w:t xml:space="preserve"> о </w:t>
      </w:r>
      <w:proofErr w:type="spellStart"/>
      <w:r w:rsidRPr="00AB33CC">
        <w:rPr>
          <w:rFonts w:ascii="Arial" w:hAnsi="Arial" w:cs="Arial"/>
          <w:sz w:val="22"/>
          <w:szCs w:val="22"/>
        </w:rPr>
        <w:t>јавним</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Службени</w:t>
      </w:r>
      <w:proofErr w:type="spellEnd"/>
      <w:r w:rsidRPr="00AB33CC">
        <w:rPr>
          <w:rFonts w:ascii="Arial" w:hAnsi="Arial" w:cs="Arial"/>
          <w:sz w:val="22"/>
          <w:szCs w:val="22"/>
        </w:rPr>
        <w:t xml:space="preserve"> </w:t>
      </w:r>
      <w:proofErr w:type="spellStart"/>
      <w:r w:rsidRPr="00AB33CC">
        <w:rPr>
          <w:rFonts w:ascii="Arial" w:hAnsi="Arial" w:cs="Arial"/>
          <w:sz w:val="22"/>
          <w:szCs w:val="22"/>
        </w:rPr>
        <w:t>гласник</w:t>
      </w:r>
      <w:proofErr w:type="spellEnd"/>
      <w:r w:rsidRPr="00AB33CC">
        <w:rPr>
          <w:rFonts w:ascii="Arial" w:hAnsi="Arial" w:cs="Arial"/>
          <w:sz w:val="22"/>
          <w:szCs w:val="22"/>
        </w:rPr>
        <w:t xml:space="preserve"> </w:t>
      </w:r>
      <w:proofErr w:type="spellStart"/>
      <w:r w:rsidRPr="00AB33CC">
        <w:rPr>
          <w:rFonts w:ascii="Arial" w:hAnsi="Arial" w:cs="Arial"/>
          <w:sz w:val="22"/>
          <w:szCs w:val="22"/>
        </w:rPr>
        <w:t>Републике</w:t>
      </w:r>
      <w:proofErr w:type="spellEnd"/>
      <w:r w:rsidRPr="00AB33CC">
        <w:rPr>
          <w:rFonts w:ascii="Arial" w:hAnsi="Arial" w:cs="Arial"/>
          <w:sz w:val="22"/>
          <w:szCs w:val="22"/>
        </w:rPr>
        <w:t xml:space="preserve"> </w:t>
      </w:r>
      <w:proofErr w:type="spellStart"/>
      <w:r w:rsidRPr="00AB33CC">
        <w:rPr>
          <w:rFonts w:ascii="Arial" w:hAnsi="Arial" w:cs="Arial"/>
          <w:sz w:val="22"/>
          <w:szCs w:val="22"/>
        </w:rPr>
        <w:t>Српске</w:t>
      </w:r>
      <w:proofErr w:type="spellEnd"/>
      <w:r w:rsidRPr="00AB33CC">
        <w:rPr>
          <w:rFonts w:ascii="Arial" w:hAnsi="Arial" w:cs="Arial"/>
          <w:sz w:val="22"/>
          <w:szCs w:val="22"/>
        </w:rPr>
        <w:t xml:space="preserve">” </w:t>
      </w:r>
      <w:proofErr w:type="spellStart"/>
      <w:r w:rsidRPr="00AB33CC">
        <w:rPr>
          <w:rFonts w:ascii="Arial" w:hAnsi="Arial" w:cs="Arial"/>
          <w:sz w:val="22"/>
          <w:szCs w:val="22"/>
        </w:rPr>
        <w:t>бр</w:t>
      </w:r>
      <w:proofErr w:type="spellEnd"/>
      <w:r w:rsidRPr="00AB33CC">
        <w:rPr>
          <w:rFonts w:ascii="Arial" w:hAnsi="Arial" w:cs="Arial"/>
          <w:sz w:val="22"/>
          <w:szCs w:val="22"/>
        </w:rPr>
        <w:t xml:space="preserve">. 75/04 и 78/11) </w:t>
      </w:r>
      <w:proofErr w:type="spellStart"/>
      <w:r w:rsidRPr="00AB33CC">
        <w:rPr>
          <w:rFonts w:ascii="Arial" w:hAnsi="Arial" w:cs="Arial"/>
          <w:sz w:val="22"/>
          <w:szCs w:val="22"/>
        </w:rPr>
        <w:t>члан</w:t>
      </w:r>
      <w:proofErr w:type="spellEnd"/>
      <w:r w:rsidRPr="00AB33CC">
        <w:rPr>
          <w:rFonts w:ascii="Arial" w:hAnsi="Arial" w:cs="Arial"/>
          <w:sz w:val="22"/>
          <w:szCs w:val="22"/>
        </w:rPr>
        <w:t xml:space="preserve"> 26, </w:t>
      </w:r>
      <w:proofErr w:type="spellStart"/>
      <w:r w:rsidRPr="00AB33CC">
        <w:rPr>
          <w:rFonts w:ascii="Arial" w:hAnsi="Arial" w:cs="Arial"/>
          <w:sz w:val="22"/>
          <w:szCs w:val="22"/>
        </w:rPr>
        <w:t>став</w:t>
      </w:r>
      <w:proofErr w:type="spellEnd"/>
      <w:r w:rsidRPr="00AB33CC">
        <w:rPr>
          <w:rFonts w:ascii="Arial" w:hAnsi="Arial" w:cs="Arial"/>
          <w:sz w:val="22"/>
          <w:szCs w:val="22"/>
        </w:rPr>
        <w:t xml:space="preserve"> 1. </w:t>
      </w:r>
      <w:proofErr w:type="spellStart"/>
      <w:r w:rsidRPr="00AB33CC">
        <w:rPr>
          <w:rFonts w:ascii="Arial" w:hAnsi="Arial" w:cs="Arial"/>
          <w:sz w:val="22"/>
          <w:szCs w:val="22"/>
        </w:rPr>
        <w:t>тачка</w:t>
      </w:r>
      <w:proofErr w:type="spellEnd"/>
      <w:r w:rsidRPr="00AB33CC">
        <w:rPr>
          <w:rFonts w:ascii="Arial" w:hAnsi="Arial" w:cs="Arial"/>
          <w:sz w:val="22"/>
          <w:szCs w:val="22"/>
        </w:rPr>
        <w:t xml:space="preserve"> к. и </w:t>
      </w:r>
      <w:proofErr w:type="spellStart"/>
      <w:r w:rsidRPr="00AB33CC">
        <w:rPr>
          <w:rFonts w:ascii="Arial" w:hAnsi="Arial" w:cs="Arial"/>
          <w:sz w:val="22"/>
          <w:szCs w:val="22"/>
        </w:rPr>
        <w:t>члан</w:t>
      </w:r>
      <w:proofErr w:type="spellEnd"/>
      <w:r w:rsidRPr="00AB33CC">
        <w:rPr>
          <w:rFonts w:ascii="Arial" w:hAnsi="Arial" w:cs="Arial"/>
          <w:sz w:val="22"/>
          <w:szCs w:val="22"/>
        </w:rPr>
        <w:t xml:space="preserve"> 91. </w:t>
      </w:r>
      <w:proofErr w:type="spellStart"/>
      <w:r w:rsidRPr="00AB33CC">
        <w:rPr>
          <w:rFonts w:ascii="Arial" w:hAnsi="Arial" w:cs="Arial"/>
          <w:sz w:val="22"/>
          <w:szCs w:val="22"/>
        </w:rPr>
        <w:t>став</w:t>
      </w:r>
      <w:proofErr w:type="spellEnd"/>
      <w:r w:rsidRPr="00AB33CC">
        <w:rPr>
          <w:rFonts w:ascii="Arial" w:hAnsi="Arial" w:cs="Arial"/>
          <w:sz w:val="22"/>
          <w:szCs w:val="22"/>
        </w:rPr>
        <w:t xml:space="preserve"> 13 </w:t>
      </w:r>
      <w:proofErr w:type="spellStart"/>
      <w:r w:rsidRPr="00AB33CC">
        <w:rPr>
          <w:rFonts w:ascii="Arial" w:hAnsi="Arial" w:cs="Arial"/>
          <w:sz w:val="22"/>
          <w:szCs w:val="22"/>
        </w:rPr>
        <w:t>Статута</w:t>
      </w:r>
      <w:proofErr w:type="spellEnd"/>
      <w:r w:rsidRPr="00AB33CC">
        <w:rPr>
          <w:rFonts w:ascii="Arial" w:hAnsi="Arial" w:cs="Arial"/>
          <w:sz w:val="22"/>
          <w:szCs w:val="22"/>
        </w:rPr>
        <w:t xml:space="preserve"> А.Д. „</w:t>
      </w:r>
      <w:proofErr w:type="spellStart"/>
      <w:r w:rsidRPr="00AB33CC">
        <w:rPr>
          <w:rFonts w:ascii="Arial" w:hAnsi="Arial" w:cs="Arial"/>
          <w:sz w:val="22"/>
          <w:szCs w:val="22"/>
        </w:rPr>
        <w:t>Водовод</w:t>
      </w:r>
      <w:proofErr w:type="spellEnd"/>
      <w:r w:rsidRPr="00AB33CC">
        <w:rPr>
          <w:rFonts w:ascii="Arial" w:hAnsi="Arial" w:cs="Arial"/>
          <w:sz w:val="22"/>
          <w:szCs w:val="22"/>
        </w:rPr>
        <w:t xml:space="preserve"> и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 xml:space="preserve"> </w:t>
      </w:r>
      <w:proofErr w:type="spellStart"/>
      <w:r w:rsidRPr="00AB33CC">
        <w:rPr>
          <w:rFonts w:ascii="Arial" w:hAnsi="Arial" w:cs="Arial"/>
          <w:sz w:val="22"/>
          <w:szCs w:val="22"/>
        </w:rPr>
        <w:t>Одбор</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ревизију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сачинио</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рачуноводству</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извјештајима</w:t>
      </w:r>
      <w:proofErr w:type="spellEnd"/>
      <w:r w:rsidRPr="00AB33CC">
        <w:rPr>
          <w:rFonts w:ascii="Arial" w:hAnsi="Arial" w:cs="Arial"/>
          <w:sz w:val="22"/>
          <w:szCs w:val="22"/>
        </w:rPr>
        <w:t xml:space="preserve"> и </w:t>
      </w:r>
      <w:proofErr w:type="spellStart"/>
      <w:r w:rsidRPr="00AB33CC">
        <w:rPr>
          <w:rFonts w:ascii="Arial" w:hAnsi="Arial" w:cs="Arial"/>
          <w:sz w:val="22"/>
          <w:szCs w:val="22"/>
        </w:rPr>
        <w:t>финансијском</w:t>
      </w:r>
      <w:proofErr w:type="spellEnd"/>
      <w:r w:rsidRPr="00AB33CC">
        <w:rPr>
          <w:rFonts w:ascii="Arial" w:hAnsi="Arial" w:cs="Arial"/>
          <w:sz w:val="22"/>
          <w:szCs w:val="22"/>
        </w:rPr>
        <w:t xml:space="preserve"> </w:t>
      </w:r>
      <w:proofErr w:type="spellStart"/>
      <w:r w:rsidRPr="00AB33CC">
        <w:rPr>
          <w:rFonts w:ascii="Arial" w:hAnsi="Arial" w:cs="Arial"/>
          <w:sz w:val="22"/>
          <w:szCs w:val="22"/>
        </w:rPr>
        <w:t>пословању</w:t>
      </w:r>
      <w:proofErr w:type="spellEnd"/>
      <w:r w:rsidRPr="00AB33CC">
        <w:rPr>
          <w:rFonts w:ascii="Arial" w:hAnsi="Arial" w:cs="Arial"/>
          <w:sz w:val="22"/>
          <w:szCs w:val="22"/>
        </w:rPr>
        <w:t xml:space="preserve"> </w:t>
      </w:r>
      <w:proofErr w:type="spellStart"/>
      <w:r w:rsidRPr="00AB33CC">
        <w:rPr>
          <w:rFonts w:ascii="Arial" w:hAnsi="Arial" w:cs="Arial"/>
          <w:sz w:val="22"/>
          <w:szCs w:val="22"/>
        </w:rPr>
        <w:t>јавног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предузећа</w:t>
      </w:r>
      <w:proofErr w:type="spellEnd"/>
      <w:r w:rsidRPr="00AB33CC">
        <w:rPr>
          <w:rFonts w:ascii="Arial" w:hAnsi="Arial" w:cs="Arial"/>
          <w:sz w:val="22"/>
          <w:szCs w:val="22"/>
        </w:rPr>
        <w:t xml:space="preserve"> и </w:t>
      </w:r>
      <w:proofErr w:type="spellStart"/>
      <w:r w:rsidRPr="00AB33CC">
        <w:rPr>
          <w:rFonts w:ascii="Arial" w:hAnsi="Arial" w:cs="Arial"/>
          <w:sz w:val="22"/>
          <w:szCs w:val="22"/>
        </w:rPr>
        <w:t>његових</w:t>
      </w:r>
      <w:proofErr w:type="spellEnd"/>
      <w:r w:rsidRPr="00AB33CC">
        <w:rPr>
          <w:rFonts w:ascii="Arial" w:hAnsi="Arial" w:cs="Arial"/>
          <w:sz w:val="22"/>
          <w:szCs w:val="22"/>
        </w:rPr>
        <w:t xml:space="preserve"> </w:t>
      </w:r>
      <w:proofErr w:type="spellStart"/>
      <w:r w:rsidRPr="00AB33CC">
        <w:rPr>
          <w:rFonts w:ascii="Arial" w:hAnsi="Arial" w:cs="Arial"/>
          <w:sz w:val="22"/>
          <w:szCs w:val="22"/>
        </w:rPr>
        <w:t>повезаних</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А.Д. „</w:t>
      </w:r>
      <w:proofErr w:type="spellStart"/>
      <w:r w:rsidRPr="00AB33CC">
        <w:rPr>
          <w:rFonts w:ascii="Arial" w:hAnsi="Arial" w:cs="Arial"/>
          <w:sz w:val="22"/>
          <w:szCs w:val="22"/>
        </w:rPr>
        <w:t>Водовод</w:t>
      </w:r>
      <w:proofErr w:type="spellEnd"/>
      <w:r w:rsidRPr="00AB33CC">
        <w:rPr>
          <w:rFonts w:ascii="Arial" w:hAnsi="Arial" w:cs="Arial"/>
          <w:sz w:val="22"/>
          <w:szCs w:val="22"/>
        </w:rPr>
        <w:t xml:space="preserve"> и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доставља</w:t>
      </w:r>
      <w:proofErr w:type="spellEnd"/>
      <w:r w:rsidRPr="00AB33CC">
        <w:rPr>
          <w:rFonts w:ascii="Arial" w:hAnsi="Arial" w:cs="Arial"/>
          <w:sz w:val="22"/>
          <w:szCs w:val="22"/>
        </w:rPr>
        <w:t xml:space="preserve"> </w:t>
      </w:r>
      <w:proofErr w:type="spellStart"/>
      <w:r w:rsidRPr="00AB33CC">
        <w:rPr>
          <w:rFonts w:ascii="Arial" w:hAnsi="Arial" w:cs="Arial"/>
          <w:sz w:val="22"/>
          <w:szCs w:val="22"/>
        </w:rPr>
        <w:t>Скупштини</w:t>
      </w:r>
      <w:proofErr w:type="spellEnd"/>
      <w:r w:rsidRPr="00AB33CC">
        <w:rPr>
          <w:rFonts w:ascii="Arial" w:hAnsi="Arial" w:cs="Arial"/>
          <w:sz w:val="22"/>
          <w:szCs w:val="22"/>
        </w:rPr>
        <w:t xml:space="preserve"> </w:t>
      </w:r>
      <w:proofErr w:type="spellStart"/>
      <w:r w:rsidRPr="00AB33CC">
        <w:rPr>
          <w:rFonts w:ascii="Arial" w:hAnsi="Arial" w:cs="Arial"/>
          <w:sz w:val="22"/>
          <w:szCs w:val="22"/>
        </w:rPr>
        <w:t>акционара</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w:t>
      </w:r>
      <w:proofErr w:type="spellEnd"/>
      <w:r w:rsidRPr="00AB33CC">
        <w:rPr>
          <w:rFonts w:ascii="Arial" w:hAnsi="Arial" w:cs="Arial"/>
          <w:sz w:val="22"/>
          <w:szCs w:val="22"/>
        </w:rPr>
        <w:t xml:space="preserve"> </w:t>
      </w:r>
      <w:proofErr w:type="spellStart"/>
      <w:r w:rsidRPr="00AB33CC">
        <w:rPr>
          <w:rFonts w:ascii="Arial" w:hAnsi="Arial" w:cs="Arial"/>
          <w:sz w:val="22"/>
          <w:szCs w:val="22"/>
        </w:rPr>
        <w:t>разматрање</w:t>
      </w:r>
      <w:proofErr w:type="spellEnd"/>
      <w:r w:rsidRPr="00AB33CC">
        <w:rPr>
          <w:rFonts w:ascii="Arial" w:hAnsi="Arial" w:cs="Arial"/>
          <w:sz w:val="22"/>
          <w:szCs w:val="22"/>
        </w:rPr>
        <w:t xml:space="preserve"> и </w:t>
      </w:r>
      <w:proofErr w:type="spellStart"/>
      <w:r w:rsidRPr="00AB33CC">
        <w:rPr>
          <w:rFonts w:ascii="Arial" w:hAnsi="Arial" w:cs="Arial"/>
          <w:sz w:val="22"/>
          <w:szCs w:val="22"/>
        </w:rPr>
        <w:t>прихватање</w:t>
      </w:r>
      <w:proofErr w:type="spellEnd"/>
      <w:r w:rsidRPr="00AB33CC">
        <w:rPr>
          <w:rFonts w:ascii="Arial" w:hAnsi="Arial" w:cs="Arial"/>
          <w:sz w:val="22"/>
          <w:szCs w:val="22"/>
        </w:rPr>
        <w:t>.</w:t>
      </w:r>
    </w:p>
    <w:bookmarkEnd w:id="1"/>
    <w:p w:rsidR="002D713C" w:rsidRPr="00AB33CC" w:rsidRDefault="002D713C" w:rsidP="007B4585">
      <w:pPr>
        <w:pStyle w:val="BodyText"/>
        <w:tabs>
          <w:tab w:val="left" w:pos="720"/>
        </w:tabs>
        <w:spacing w:line="276" w:lineRule="auto"/>
        <w:ind w:right="72"/>
        <w:rPr>
          <w:rFonts w:ascii="Arial" w:hAnsi="Arial" w:cs="Arial"/>
          <w:sz w:val="22"/>
          <w:szCs w:val="22"/>
        </w:rPr>
      </w:pPr>
    </w:p>
    <w:p w:rsidR="002D713C" w:rsidRPr="00AB33CC" w:rsidRDefault="002D713C" w:rsidP="007B4585">
      <w:pPr>
        <w:pStyle w:val="BodyText"/>
        <w:tabs>
          <w:tab w:val="left" w:pos="720"/>
        </w:tabs>
        <w:spacing w:line="276" w:lineRule="auto"/>
        <w:ind w:right="72"/>
        <w:jc w:val="both"/>
        <w:rPr>
          <w:rFonts w:ascii="Arial" w:hAnsi="Arial" w:cs="Arial"/>
          <w:sz w:val="22"/>
          <w:szCs w:val="22"/>
        </w:rPr>
      </w:pPr>
      <w:proofErr w:type="spellStart"/>
      <w:r w:rsidRPr="00AB33CC">
        <w:rPr>
          <w:rFonts w:ascii="Arial" w:hAnsi="Arial" w:cs="Arial"/>
          <w:sz w:val="22"/>
          <w:szCs w:val="22"/>
        </w:rPr>
        <w:t>Предузеће</w:t>
      </w:r>
      <w:proofErr w:type="spellEnd"/>
      <w:r w:rsidRPr="00AB33CC">
        <w:rPr>
          <w:rFonts w:ascii="Arial" w:hAnsi="Arial" w:cs="Arial"/>
          <w:sz w:val="22"/>
          <w:szCs w:val="22"/>
        </w:rPr>
        <w:t>, А.Д. „</w:t>
      </w:r>
      <w:proofErr w:type="spellStart"/>
      <w:r w:rsidRPr="00AB33CC">
        <w:rPr>
          <w:rFonts w:ascii="Arial" w:hAnsi="Arial" w:cs="Arial"/>
          <w:sz w:val="22"/>
          <w:szCs w:val="22"/>
        </w:rPr>
        <w:t>Водовод</w:t>
      </w:r>
      <w:proofErr w:type="spellEnd"/>
      <w:r w:rsidRPr="00AB33CC">
        <w:rPr>
          <w:rFonts w:ascii="Arial" w:hAnsi="Arial" w:cs="Arial"/>
          <w:sz w:val="22"/>
          <w:szCs w:val="22"/>
        </w:rPr>
        <w:t xml:space="preserve"> и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 xml:space="preserve"> </w:t>
      </w:r>
      <w:proofErr w:type="spellStart"/>
      <w:r w:rsidRPr="00AB33CC">
        <w:rPr>
          <w:rFonts w:ascii="Arial" w:hAnsi="Arial" w:cs="Arial"/>
          <w:sz w:val="22"/>
          <w:szCs w:val="22"/>
        </w:rPr>
        <w:t>послује</w:t>
      </w:r>
      <w:proofErr w:type="spellEnd"/>
      <w:r w:rsidRPr="00AB33CC">
        <w:rPr>
          <w:rFonts w:ascii="Arial" w:hAnsi="Arial" w:cs="Arial"/>
          <w:sz w:val="22"/>
          <w:szCs w:val="22"/>
        </w:rPr>
        <w:t xml:space="preserve"> </w:t>
      </w:r>
      <w:proofErr w:type="spellStart"/>
      <w:r w:rsidRPr="00AB33CC">
        <w:rPr>
          <w:rFonts w:ascii="Arial" w:hAnsi="Arial" w:cs="Arial"/>
          <w:sz w:val="22"/>
          <w:szCs w:val="22"/>
        </w:rPr>
        <w:t>од</w:t>
      </w:r>
      <w:proofErr w:type="spellEnd"/>
      <w:r w:rsidRPr="00AB33CC">
        <w:rPr>
          <w:rFonts w:ascii="Arial" w:hAnsi="Arial" w:cs="Arial"/>
          <w:sz w:val="22"/>
          <w:szCs w:val="22"/>
        </w:rPr>
        <w:t xml:space="preserve"> 1991.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самостално</w:t>
      </w:r>
      <w:proofErr w:type="spellEnd"/>
      <w:r w:rsidRPr="00AB33CC">
        <w:rPr>
          <w:rFonts w:ascii="Arial" w:hAnsi="Arial" w:cs="Arial"/>
          <w:sz w:val="22"/>
          <w:szCs w:val="22"/>
        </w:rPr>
        <w:t xml:space="preserve"> и </w:t>
      </w:r>
      <w:proofErr w:type="spellStart"/>
      <w:r w:rsidRPr="00AB33CC">
        <w:rPr>
          <w:rFonts w:ascii="Arial" w:hAnsi="Arial" w:cs="Arial"/>
          <w:sz w:val="22"/>
          <w:szCs w:val="22"/>
        </w:rPr>
        <w:t>то</w:t>
      </w:r>
      <w:proofErr w:type="spellEnd"/>
      <w:r w:rsidRPr="00AB33CC">
        <w:rPr>
          <w:rFonts w:ascii="Arial" w:hAnsi="Arial" w:cs="Arial"/>
          <w:sz w:val="22"/>
          <w:szCs w:val="22"/>
        </w:rPr>
        <w:t xml:space="preserve"> </w:t>
      </w:r>
      <w:proofErr w:type="spellStart"/>
      <w:r w:rsidRPr="00AB33CC">
        <w:rPr>
          <w:rFonts w:ascii="Arial" w:hAnsi="Arial" w:cs="Arial"/>
          <w:sz w:val="22"/>
          <w:szCs w:val="22"/>
        </w:rPr>
        <w:t>као</w:t>
      </w:r>
      <w:proofErr w:type="spellEnd"/>
      <w:r w:rsidRPr="00AB33CC">
        <w:rPr>
          <w:rFonts w:ascii="Arial" w:hAnsi="Arial" w:cs="Arial"/>
          <w:sz w:val="22"/>
          <w:szCs w:val="22"/>
        </w:rPr>
        <w:t xml:space="preserve"> </w:t>
      </w:r>
      <w:proofErr w:type="spellStart"/>
      <w:r w:rsidRPr="00AB33CC">
        <w:rPr>
          <w:rFonts w:ascii="Arial" w:hAnsi="Arial" w:cs="Arial"/>
          <w:sz w:val="22"/>
          <w:szCs w:val="22"/>
        </w:rPr>
        <w:t>Основно</w:t>
      </w:r>
      <w:proofErr w:type="spellEnd"/>
      <w:r w:rsidRPr="00AB33CC">
        <w:rPr>
          <w:rFonts w:ascii="Arial" w:hAnsi="Arial" w:cs="Arial"/>
          <w:sz w:val="22"/>
          <w:szCs w:val="22"/>
        </w:rPr>
        <w:t xml:space="preserve"> </w:t>
      </w:r>
      <w:proofErr w:type="spellStart"/>
      <w:r w:rsidRPr="00AB33CC">
        <w:rPr>
          <w:rFonts w:ascii="Arial" w:hAnsi="Arial" w:cs="Arial"/>
          <w:sz w:val="22"/>
          <w:szCs w:val="22"/>
        </w:rPr>
        <w:t>јавно</w:t>
      </w:r>
      <w:proofErr w:type="spellEnd"/>
      <w:r w:rsidRPr="00AB33CC">
        <w:rPr>
          <w:rFonts w:ascii="Arial" w:hAnsi="Arial" w:cs="Arial"/>
          <w:sz w:val="22"/>
          <w:szCs w:val="22"/>
        </w:rPr>
        <w:t xml:space="preserve"> </w:t>
      </w:r>
      <w:proofErr w:type="spellStart"/>
      <w:r w:rsidRPr="00AB33CC">
        <w:rPr>
          <w:rFonts w:ascii="Arial" w:hAnsi="Arial" w:cs="Arial"/>
          <w:sz w:val="22"/>
          <w:szCs w:val="22"/>
        </w:rPr>
        <w:t>државно</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предузеће</w:t>
      </w:r>
      <w:proofErr w:type="spellEnd"/>
      <w:r w:rsidRPr="00AB33CC">
        <w:rPr>
          <w:rFonts w:ascii="Arial" w:hAnsi="Arial" w:cs="Arial"/>
          <w:sz w:val="22"/>
          <w:szCs w:val="22"/>
        </w:rPr>
        <w:t xml:space="preserve"> </w:t>
      </w:r>
      <w:proofErr w:type="spellStart"/>
      <w:r w:rsidRPr="00AB33CC">
        <w:rPr>
          <w:rFonts w:ascii="Arial" w:hAnsi="Arial" w:cs="Arial"/>
          <w:sz w:val="22"/>
          <w:szCs w:val="22"/>
        </w:rPr>
        <w:t>настало</w:t>
      </w:r>
      <w:proofErr w:type="spellEnd"/>
      <w:r w:rsidRPr="00AB33CC">
        <w:rPr>
          <w:rFonts w:ascii="Arial" w:hAnsi="Arial" w:cs="Arial"/>
          <w:sz w:val="22"/>
          <w:szCs w:val="22"/>
        </w:rPr>
        <w:t xml:space="preserve"> </w:t>
      </w:r>
      <w:proofErr w:type="spellStart"/>
      <w:r w:rsidRPr="00AB33CC">
        <w:rPr>
          <w:rFonts w:ascii="Arial" w:hAnsi="Arial" w:cs="Arial"/>
          <w:sz w:val="22"/>
          <w:szCs w:val="22"/>
        </w:rPr>
        <w:t>издвајањем</w:t>
      </w:r>
      <w:proofErr w:type="spellEnd"/>
      <w:r w:rsidRPr="00AB33CC">
        <w:rPr>
          <w:rFonts w:ascii="Arial" w:hAnsi="Arial" w:cs="Arial"/>
          <w:sz w:val="22"/>
          <w:szCs w:val="22"/>
        </w:rPr>
        <w:t xml:space="preserve"> </w:t>
      </w:r>
      <w:proofErr w:type="spellStart"/>
      <w:r w:rsidRPr="00AB33CC">
        <w:rPr>
          <w:rFonts w:ascii="Arial" w:hAnsi="Arial" w:cs="Arial"/>
          <w:sz w:val="22"/>
          <w:szCs w:val="22"/>
        </w:rPr>
        <w:t>из</w:t>
      </w:r>
      <w:proofErr w:type="spellEnd"/>
      <w:r w:rsidRPr="00AB33CC">
        <w:rPr>
          <w:rFonts w:ascii="Arial" w:hAnsi="Arial" w:cs="Arial"/>
          <w:sz w:val="22"/>
          <w:szCs w:val="22"/>
        </w:rPr>
        <w:t xml:space="preserve"> </w:t>
      </w:r>
      <w:proofErr w:type="spellStart"/>
      <w:r w:rsidRPr="00AB33CC">
        <w:rPr>
          <w:rFonts w:ascii="Arial" w:hAnsi="Arial" w:cs="Arial"/>
          <w:sz w:val="22"/>
          <w:szCs w:val="22"/>
        </w:rPr>
        <w:t>Комуналне</w:t>
      </w:r>
      <w:proofErr w:type="spellEnd"/>
      <w:r w:rsidRPr="00AB33CC">
        <w:rPr>
          <w:rFonts w:ascii="Arial" w:hAnsi="Arial" w:cs="Arial"/>
          <w:sz w:val="22"/>
          <w:szCs w:val="22"/>
        </w:rPr>
        <w:t xml:space="preserve"> </w:t>
      </w:r>
      <w:proofErr w:type="spellStart"/>
      <w:r w:rsidRPr="00AB33CC">
        <w:rPr>
          <w:rFonts w:ascii="Arial" w:hAnsi="Arial" w:cs="Arial"/>
          <w:sz w:val="22"/>
          <w:szCs w:val="22"/>
        </w:rPr>
        <w:t>радне</w:t>
      </w:r>
      <w:proofErr w:type="spellEnd"/>
      <w:r w:rsidRPr="00AB33CC">
        <w:rPr>
          <w:rFonts w:ascii="Arial" w:hAnsi="Arial" w:cs="Arial"/>
          <w:sz w:val="22"/>
          <w:szCs w:val="22"/>
        </w:rPr>
        <w:t xml:space="preserve"> </w:t>
      </w:r>
      <w:proofErr w:type="spellStart"/>
      <w:r w:rsidRPr="00AB33CC">
        <w:rPr>
          <w:rFonts w:ascii="Arial" w:hAnsi="Arial" w:cs="Arial"/>
          <w:sz w:val="22"/>
          <w:szCs w:val="22"/>
        </w:rPr>
        <w:t>организације</w:t>
      </w:r>
      <w:proofErr w:type="spellEnd"/>
      <w:r w:rsidRPr="00AB33CC">
        <w:rPr>
          <w:rFonts w:ascii="Arial" w:hAnsi="Arial" w:cs="Arial"/>
          <w:sz w:val="22"/>
          <w:szCs w:val="22"/>
        </w:rPr>
        <w:t xml:space="preserve"> „4 </w:t>
      </w:r>
      <w:proofErr w:type="spellStart"/>
      <w:r w:rsidRPr="00AB33CC">
        <w:rPr>
          <w:rFonts w:ascii="Arial" w:hAnsi="Arial" w:cs="Arial"/>
          <w:sz w:val="22"/>
          <w:szCs w:val="22"/>
        </w:rPr>
        <w:t>јули</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w:t>
      </w:r>
    </w:p>
    <w:p w:rsidR="002D713C" w:rsidRPr="00AB33CC" w:rsidRDefault="002D713C" w:rsidP="007B4585">
      <w:pPr>
        <w:pStyle w:val="BodyText"/>
        <w:tabs>
          <w:tab w:val="left" w:pos="720"/>
        </w:tabs>
        <w:spacing w:line="276" w:lineRule="auto"/>
        <w:ind w:right="72"/>
        <w:jc w:val="both"/>
        <w:rPr>
          <w:rFonts w:ascii="Arial" w:hAnsi="Arial" w:cs="Arial"/>
          <w:sz w:val="22"/>
          <w:szCs w:val="22"/>
        </w:rPr>
      </w:pPr>
    </w:p>
    <w:p w:rsidR="002D713C" w:rsidRPr="00AB33CC" w:rsidRDefault="002D713C" w:rsidP="007B4585">
      <w:pPr>
        <w:spacing w:after="120" w:line="276" w:lineRule="auto"/>
        <w:jc w:val="both"/>
        <w:rPr>
          <w:rFonts w:ascii="Arial" w:hAnsi="Arial" w:cs="Arial"/>
          <w:sz w:val="22"/>
          <w:szCs w:val="22"/>
        </w:rPr>
      </w:pPr>
      <w:r w:rsidRPr="00AB33CC">
        <w:rPr>
          <w:rFonts w:ascii="Arial" w:hAnsi="Arial" w:cs="Arial"/>
          <w:sz w:val="22"/>
          <w:szCs w:val="22"/>
        </w:rPr>
        <w:t xml:space="preserve">У 2004. </w:t>
      </w:r>
      <w:proofErr w:type="spellStart"/>
      <w:r w:rsidRPr="00AB33CC">
        <w:rPr>
          <w:rFonts w:ascii="Arial" w:hAnsi="Arial" w:cs="Arial"/>
          <w:sz w:val="22"/>
          <w:szCs w:val="22"/>
        </w:rPr>
        <w:t>години</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извршена</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трансформација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пререгистрација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предузећа</w:t>
      </w:r>
      <w:proofErr w:type="spellEnd"/>
      <w:r w:rsidRPr="00AB33CC">
        <w:rPr>
          <w:rFonts w:ascii="Arial" w:hAnsi="Arial" w:cs="Arial"/>
          <w:sz w:val="22"/>
          <w:szCs w:val="22"/>
        </w:rPr>
        <w:t xml:space="preserve"> у </w:t>
      </w:r>
      <w:proofErr w:type="spellStart"/>
      <w:r w:rsidRPr="00AB33CC">
        <w:rPr>
          <w:rFonts w:ascii="Arial" w:hAnsi="Arial" w:cs="Arial"/>
          <w:sz w:val="22"/>
          <w:szCs w:val="22"/>
        </w:rPr>
        <w:t>акционарско</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друштво</w:t>
      </w:r>
      <w:proofErr w:type="spellEnd"/>
      <w:r w:rsidRPr="00AB33CC">
        <w:rPr>
          <w:rFonts w:ascii="Arial" w:hAnsi="Arial" w:cs="Arial"/>
          <w:sz w:val="22"/>
          <w:szCs w:val="22"/>
        </w:rPr>
        <w:t xml:space="preserve">. </w:t>
      </w:r>
      <w:proofErr w:type="spellStart"/>
      <w:r w:rsidRPr="00AB33CC">
        <w:rPr>
          <w:rFonts w:ascii="Arial" w:hAnsi="Arial" w:cs="Arial"/>
          <w:sz w:val="22"/>
          <w:szCs w:val="22"/>
        </w:rPr>
        <w:t>Од</w:t>
      </w:r>
      <w:proofErr w:type="spellEnd"/>
      <w:r w:rsidRPr="00AB33CC">
        <w:rPr>
          <w:rFonts w:ascii="Arial" w:hAnsi="Arial" w:cs="Arial"/>
          <w:sz w:val="22"/>
          <w:szCs w:val="22"/>
        </w:rPr>
        <w:t xml:space="preserve"> 02. </w:t>
      </w:r>
      <w:proofErr w:type="spellStart"/>
      <w:r w:rsidRPr="00AB33CC">
        <w:rPr>
          <w:rFonts w:ascii="Arial" w:hAnsi="Arial" w:cs="Arial"/>
          <w:sz w:val="22"/>
          <w:szCs w:val="22"/>
        </w:rPr>
        <w:t>августа</w:t>
      </w:r>
      <w:proofErr w:type="spellEnd"/>
      <w:r w:rsidRPr="00AB33CC">
        <w:rPr>
          <w:rFonts w:ascii="Arial" w:hAnsi="Arial" w:cs="Arial"/>
          <w:sz w:val="22"/>
          <w:szCs w:val="22"/>
        </w:rPr>
        <w:t xml:space="preserve"> 2004.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предузеће</w:t>
      </w:r>
      <w:proofErr w:type="spellEnd"/>
      <w:r w:rsidRPr="00AB33CC">
        <w:rPr>
          <w:rFonts w:ascii="Arial" w:hAnsi="Arial" w:cs="Arial"/>
          <w:sz w:val="22"/>
          <w:szCs w:val="22"/>
        </w:rPr>
        <w:t xml:space="preserve"> </w:t>
      </w:r>
      <w:proofErr w:type="spellStart"/>
      <w:r w:rsidRPr="00AB33CC">
        <w:rPr>
          <w:rFonts w:ascii="Arial" w:hAnsi="Arial" w:cs="Arial"/>
          <w:sz w:val="22"/>
          <w:szCs w:val="22"/>
        </w:rPr>
        <w:t>послује</w:t>
      </w:r>
      <w:proofErr w:type="spellEnd"/>
      <w:r w:rsidRPr="00AB33CC">
        <w:rPr>
          <w:rFonts w:ascii="Arial" w:hAnsi="Arial" w:cs="Arial"/>
          <w:sz w:val="22"/>
          <w:szCs w:val="22"/>
        </w:rPr>
        <w:t xml:space="preserve"> </w:t>
      </w:r>
      <w:proofErr w:type="spellStart"/>
      <w:r w:rsidRPr="00AB33CC">
        <w:rPr>
          <w:rFonts w:ascii="Arial" w:hAnsi="Arial" w:cs="Arial"/>
          <w:sz w:val="22"/>
          <w:szCs w:val="22"/>
        </w:rPr>
        <w:t>као</w:t>
      </w:r>
      <w:proofErr w:type="spellEnd"/>
      <w:r w:rsidRPr="00AB33CC">
        <w:rPr>
          <w:rFonts w:ascii="Arial" w:hAnsi="Arial" w:cs="Arial"/>
          <w:sz w:val="22"/>
          <w:szCs w:val="22"/>
        </w:rPr>
        <w:t xml:space="preserve"> </w:t>
      </w:r>
      <w:proofErr w:type="spellStart"/>
      <w:r w:rsidRPr="00AB33CC">
        <w:rPr>
          <w:rFonts w:ascii="Arial" w:hAnsi="Arial" w:cs="Arial"/>
          <w:sz w:val="22"/>
          <w:szCs w:val="22"/>
        </w:rPr>
        <w:t>Акционарско</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друштво</w:t>
      </w:r>
      <w:proofErr w:type="spellEnd"/>
      <w:r w:rsidRPr="00AB33CC">
        <w:rPr>
          <w:rFonts w:ascii="Arial" w:hAnsi="Arial" w:cs="Arial"/>
          <w:sz w:val="22"/>
          <w:szCs w:val="22"/>
        </w:rPr>
        <w:t xml:space="preserve"> „</w:t>
      </w:r>
      <w:proofErr w:type="spellStart"/>
      <w:r w:rsidRPr="00AB33CC">
        <w:rPr>
          <w:rFonts w:ascii="Arial" w:hAnsi="Arial" w:cs="Arial"/>
          <w:sz w:val="22"/>
          <w:szCs w:val="22"/>
        </w:rPr>
        <w:t>Водовод</w:t>
      </w:r>
      <w:proofErr w:type="spellEnd"/>
      <w:r w:rsidRPr="00AB33CC">
        <w:rPr>
          <w:rFonts w:ascii="Arial" w:hAnsi="Arial" w:cs="Arial"/>
          <w:sz w:val="22"/>
          <w:szCs w:val="22"/>
        </w:rPr>
        <w:t xml:space="preserve"> и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w:t>
      </w:r>
    </w:p>
    <w:p w:rsidR="002D713C" w:rsidRPr="00AB33CC" w:rsidRDefault="002D713C" w:rsidP="007B4585">
      <w:pPr>
        <w:spacing w:after="120" w:line="276" w:lineRule="auto"/>
        <w:jc w:val="both"/>
        <w:rPr>
          <w:rFonts w:ascii="Arial" w:hAnsi="Arial" w:cs="Arial"/>
          <w:color w:val="000000"/>
          <w:sz w:val="22"/>
          <w:szCs w:val="22"/>
        </w:rPr>
      </w:pPr>
      <w:proofErr w:type="spellStart"/>
      <w:r w:rsidRPr="00AB33CC">
        <w:rPr>
          <w:rFonts w:ascii="Arial" w:hAnsi="Arial" w:cs="Arial"/>
          <w:color w:val="000000"/>
          <w:sz w:val="22"/>
          <w:szCs w:val="22"/>
        </w:rPr>
        <w:t>Укупан</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акцијски</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капитал</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Друштва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износи</w:t>
      </w:r>
      <w:proofErr w:type="spellEnd"/>
      <w:r w:rsidRPr="00AB33CC">
        <w:rPr>
          <w:rFonts w:ascii="Arial" w:hAnsi="Arial" w:cs="Arial"/>
          <w:color w:val="000000"/>
          <w:sz w:val="22"/>
          <w:szCs w:val="22"/>
        </w:rPr>
        <w:t xml:space="preserve"> 10.009.225,00 КМ </w:t>
      </w:r>
      <w:proofErr w:type="spellStart"/>
      <w:r w:rsidRPr="00AB33CC">
        <w:rPr>
          <w:rFonts w:ascii="Arial" w:hAnsi="Arial" w:cs="Arial"/>
          <w:color w:val="000000"/>
          <w:sz w:val="22"/>
          <w:szCs w:val="22"/>
        </w:rPr>
        <w:t>подјељен</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на</w:t>
      </w:r>
      <w:proofErr w:type="spellEnd"/>
      <w:r w:rsidRPr="00AB33CC">
        <w:rPr>
          <w:rFonts w:ascii="Arial" w:hAnsi="Arial" w:cs="Arial"/>
          <w:color w:val="000000"/>
          <w:sz w:val="22"/>
          <w:szCs w:val="22"/>
        </w:rPr>
        <w:t xml:space="preserve"> 10.009.225 </w:t>
      </w:r>
      <w:proofErr w:type="spellStart"/>
      <w:r w:rsidRPr="00AB33CC">
        <w:rPr>
          <w:rFonts w:ascii="Arial" w:hAnsi="Arial" w:cs="Arial"/>
          <w:color w:val="000000"/>
          <w:sz w:val="22"/>
          <w:szCs w:val="22"/>
        </w:rPr>
        <w:t>акција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номиналне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вриједности</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од</w:t>
      </w:r>
      <w:proofErr w:type="spellEnd"/>
      <w:r w:rsidRPr="00AB33CC">
        <w:rPr>
          <w:rFonts w:ascii="Arial" w:hAnsi="Arial" w:cs="Arial"/>
          <w:color w:val="000000"/>
          <w:sz w:val="22"/>
          <w:szCs w:val="22"/>
        </w:rPr>
        <w:t xml:space="preserve"> 1,00 КМ. </w:t>
      </w:r>
      <w:proofErr w:type="spellStart"/>
      <w:r w:rsidRPr="00AB33CC">
        <w:rPr>
          <w:rFonts w:ascii="Arial" w:hAnsi="Arial" w:cs="Arial"/>
          <w:color w:val="000000"/>
          <w:sz w:val="22"/>
          <w:szCs w:val="22"/>
        </w:rPr>
        <w:t>Град</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Бијељина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је</w:t>
      </w:r>
      <w:proofErr w:type="spellEnd"/>
      <w:r w:rsidRPr="00AB33CC">
        <w:rPr>
          <w:rFonts w:ascii="Arial" w:hAnsi="Arial" w:cs="Arial"/>
          <w:color w:val="000000"/>
          <w:sz w:val="22"/>
          <w:szCs w:val="22"/>
        </w:rPr>
        <w:t xml:space="preserve"> у </w:t>
      </w:r>
      <w:proofErr w:type="spellStart"/>
      <w:r w:rsidRPr="00AB33CC">
        <w:rPr>
          <w:rFonts w:ascii="Arial" w:hAnsi="Arial" w:cs="Arial"/>
          <w:color w:val="000000"/>
          <w:sz w:val="22"/>
          <w:szCs w:val="22"/>
        </w:rPr>
        <w:t>власништву</w:t>
      </w:r>
      <w:proofErr w:type="spellEnd"/>
      <w:r w:rsidRPr="00AB33CC">
        <w:rPr>
          <w:rFonts w:ascii="Arial" w:hAnsi="Arial" w:cs="Arial"/>
          <w:color w:val="000000"/>
          <w:sz w:val="22"/>
          <w:szCs w:val="22"/>
        </w:rPr>
        <w:t xml:space="preserve"> 65% </w:t>
      </w:r>
      <w:proofErr w:type="spellStart"/>
      <w:r w:rsidRPr="00AB33CC">
        <w:rPr>
          <w:rFonts w:ascii="Arial" w:hAnsi="Arial" w:cs="Arial"/>
          <w:color w:val="000000"/>
          <w:sz w:val="22"/>
          <w:szCs w:val="22"/>
        </w:rPr>
        <w:t>акцијског</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капитала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Пензијски</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резервни</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фонд</w:t>
      </w:r>
      <w:proofErr w:type="spellEnd"/>
      <w:r w:rsidRPr="00AB33CC">
        <w:rPr>
          <w:rFonts w:ascii="Arial" w:hAnsi="Arial" w:cs="Arial"/>
          <w:color w:val="000000"/>
          <w:sz w:val="22"/>
          <w:szCs w:val="22"/>
        </w:rPr>
        <w:t xml:space="preserve"> РС </w:t>
      </w:r>
      <w:proofErr w:type="spellStart"/>
      <w:r w:rsidRPr="00AB33CC">
        <w:rPr>
          <w:rFonts w:ascii="Arial" w:hAnsi="Arial" w:cs="Arial"/>
          <w:color w:val="000000"/>
          <w:sz w:val="22"/>
          <w:szCs w:val="22"/>
        </w:rPr>
        <w:t>а.д</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Бања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Лука</w:t>
      </w:r>
      <w:proofErr w:type="spellEnd"/>
      <w:r w:rsidRPr="00AB33CC">
        <w:rPr>
          <w:rFonts w:ascii="Arial" w:hAnsi="Arial" w:cs="Arial"/>
          <w:color w:val="000000"/>
          <w:sz w:val="22"/>
          <w:szCs w:val="22"/>
        </w:rPr>
        <w:t xml:space="preserve"> 10%, </w:t>
      </w:r>
      <w:proofErr w:type="spellStart"/>
      <w:r w:rsidRPr="00AB33CC">
        <w:rPr>
          <w:rFonts w:ascii="Arial" w:hAnsi="Arial" w:cs="Arial"/>
          <w:color w:val="000000"/>
          <w:sz w:val="22"/>
          <w:szCs w:val="22"/>
        </w:rPr>
        <w:t>Фонд</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за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реституцију</w:t>
      </w:r>
      <w:proofErr w:type="spellEnd"/>
      <w:r w:rsidRPr="00AB33CC">
        <w:rPr>
          <w:rFonts w:ascii="Arial" w:hAnsi="Arial" w:cs="Arial"/>
          <w:color w:val="000000"/>
          <w:sz w:val="22"/>
          <w:szCs w:val="22"/>
        </w:rPr>
        <w:t xml:space="preserve"> РС </w:t>
      </w:r>
      <w:proofErr w:type="spellStart"/>
      <w:r w:rsidRPr="00AB33CC">
        <w:rPr>
          <w:rFonts w:ascii="Arial" w:hAnsi="Arial" w:cs="Arial"/>
          <w:color w:val="000000"/>
          <w:sz w:val="22"/>
          <w:szCs w:val="22"/>
        </w:rPr>
        <w:t>а.д</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Бања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Лука</w:t>
      </w:r>
      <w:proofErr w:type="spellEnd"/>
      <w:r w:rsidRPr="00AB33CC">
        <w:rPr>
          <w:rFonts w:ascii="Arial" w:hAnsi="Arial" w:cs="Arial"/>
          <w:color w:val="000000"/>
          <w:sz w:val="22"/>
          <w:szCs w:val="22"/>
        </w:rPr>
        <w:t xml:space="preserve"> 5%, а 20% </w:t>
      </w:r>
      <w:proofErr w:type="spellStart"/>
      <w:r w:rsidRPr="00AB33CC">
        <w:rPr>
          <w:rFonts w:ascii="Arial" w:hAnsi="Arial" w:cs="Arial"/>
          <w:color w:val="000000"/>
          <w:sz w:val="22"/>
          <w:szCs w:val="22"/>
        </w:rPr>
        <w:t>акцијског</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капитала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је</w:t>
      </w:r>
      <w:proofErr w:type="spellEnd"/>
      <w:r w:rsidRPr="00AB33CC">
        <w:rPr>
          <w:rFonts w:ascii="Arial" w:hAnsi="Arial" w:cs="Arial"/>
          <w:color w:val="000000"/>
          <w:sz w:val="22"/>
          <w:szCs w:val="22"/>
        </w:rPr>
        <w:t xml:space="preserve"> у </w:t>
      </w:r>
      <w:proofErr w:type="spellStart"/>
      <w:r w:rsidRPr="00AB33CC">
        <w:rPr>
          <w:rFonts w:ascii="Arial" w:hAnsi="Arial" w:cs="Arial"/>
          <w:color w:val="000000"/>
          <w:sz w:val="22"/>
          <w:szCs w:val="22"/>
        </w:rPr>
        <w:t>власништву</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ситних</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акционара</w:t>
      </w:r>
      <w:proofErr w:type="spellEnd"/>
      <w:r w:rsidRPr="00AB33CC">
        <w:rPr>
          <w:rFonts w:ascii="Arial" w:hAnsi="Arial" w:cs="Arial"/>
          <w:color w:val="000000"/>
          <w:sz w:val="22"/>
          <w:szCs w:val="22"/>
        </w:rPr>
        <w:t>.</w:t>
      </w:r>
    </w:p>
    <w:p w:rsidR="002D713C" w:rsidRPr="00AB33CC" w:rsidRDefault="002D713C" w:rsidP="007B4585">
      <w:pPr>
        <w:spacing w:after="120" w:line="276" w:lineRule="auto"/>
        <w:jc w:val="both"/>
        <w:rPr>
          <w:rFonts w:ascii="Arial" w:hAnsi="Arial" w:cs="Arial"/>
          <w:color w:val="000000"/>
          <w:sz w:val="22"/>
          <w:szCs w:val="22"/>
        </w:rPr>
      </w:pPr>
      <w:proofErr w:type="spellStart"/>
      <w:r w:rsidRPr="00AB33CC">
        <w:rPr>
          <w:rFonts w:ascii="Arial" w:hAnsi="Arial" w:cs="Arial"/>
          <w:color w:val="000000"/>
          <w:sz w:val="22"/>
          <w:szCs w:val="22"/>
        </w:rPr>
        <w:t>Пореска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управа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Министарства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финансија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Републике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Српске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издала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је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потврду</w:t>
      </w:r>
      <w:proofErr w:type="spellEnd"/>
      <w:r w:rsidRPr="00AB33CC">
        <w:rPr>
          <w:rFonts w:ascii="Arial" w:hAnsi="Arial" w:cs="Arial"/>
          <w:color w:val="000000"/>
          <w:sz w:val="22"/>
          <w:szCs w:val="22"/>
        </w:rPr>
        <w:t xml:space="preserve"> о </w:t>
      </w:r>
      <w:proofErr w:type="spellStart"/>
      <w:r w:rsidRPr="00AB33CC">
        <w:rPr>
          <w:rFonts w:ascii="Arial" w:hAnsi="Arial" w:cs="Arial"/>
          <w:color w:val="000000"/>
          <w:sz w:val="22"/>
          <w:szCs w:val="22"/>
        </w:rPr>
        <w:t>регистрацији</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пореског</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обвезника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број</w:t>
      </w:r>
      <w:proofErr w:type="spellEnd"/>
      <w:r w:rsidRPr="00AB33CC">
        <w:rPr>
          <w:rFonts w:ascii="Arial" w:hAnsi="Arial" w:cs="Arial"/>
          <w:color w:val="000000"/>
          <w:sz w:val="22"/>
          <w:szCs w:val="22"/>
        </w:rPr>
        <w:t xml:space="preserve"> 434/2 </w:t>
      </w:r>
      <w:proofErr w:type="spellStart"/>
      <w:r w:rsidRPr="00AB33CC">
        <w:rPr>
          <w:rFonts w:ascii="Arial" w:hAnsi="Arial" w:cs="Arial"/>
          <w:color w:val="000000"/>
          <w:sz w:val="22"/>
          <w:szCs w:val="22"/>
        </w:rPr>
        <w:t>од</w:t>
      </w:r>
      <w:proofErr w:type="spellEnd"/>
      <w:r w:rsidRPr="00AB33CC">
        <w:rPr>
          <w:rFonts w:ascii="Arial" w:hAnsi="Arial" w:cs="Arial"/>
          <w:color w:val="000000"/>
          <w:sz w:val="22"/>
          <w:szCs w:val="22"/>
        </w:rPr>
        <w:t xml:space="preserve"> 27.07.2006. </w:t>
      </w:r>
      <w:proofErr w:type="spellStart"/>
      <w:r w:rsidRPr="00AB33CC">
        <w:rPr>
          <w:rFonts w:ascii="Arial" w:hAnsi="Arial" w:cs="Arial"/>
          <w:color w:val="000000"/>
          <w:sz w:val="22"/>
          <w:szCs w:val="22"/>
        </w:rPr>
        <w:t>године</w:t>
      </w:r>
      <w:proofErr w:type="spellEnd"/>
      <w:r w:rsidRPr="00AB33CC">
        <w:rPr>
          <w:rFonts w:ascii="Arial" w:hAnsi="Arial" w:cs="Arial"/>
          <w:color w:val="000000"/>
          <w:sz w:val="22"/>
          <w:szCs w:val="22"/>
        </w:rPr>
        <w:t xml:space="preserve"> и </w:t>
      </w:r>
      <w:proofErr w:type="spellStart"/>
      <w:r w:rsidRPr="00AB33CC">
        <w:rPr>
          <w:rFonts w:ascii="Arial" w:hAnsi="Arial" w:cs="Arial"/>
          <w:color w:val="000000"/>
          <w:sz w:val="22"/>
          <w:szCs w:val="22"/>
        </w:rPr>
        <w:t>додијелила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број</w:t>
      </w:r>
      <w:proofErr w:type="spellEnd"/>
      <w:r w:rsidRPr="00AB33CC">
        <w:rPr>
          <w:rFonts w:ascii="Arial" w:hAnsi="Arial" w:cs="Arial"/>
          <w:color w:val="000000"/>
          <w:sz w:val="22"/>
          <w:szCs w:val="22"/>
        </w:rPr>
        <w:t>: 4400307860000.</w:t>
      </w:r>
    </w:p>
    <w:p w:rsidR="002D713C" w:rsidRPr="00AB33CC" w:rsidRDefault="002D713C" w:rsidP="007B4585">
      <w:pPr>
        <w:spacing w:after="120" w:line="276" w:lineRule="auto"/>
        <w:jc w:val="both"/>
        <w:rPr>
          <w:rFonts w:ascii="Arial" w:hAnsi="Arial" w:cs="Arial"/>
          <w:color w:val="000000"/>
          <w:sz w:val="22"/>
          <w:szCs w:val="22"/>
        </w:rPr>
      </w:pPr>
      <w:proofErr w:type="spellStart"/>
      <w:r w:rsidRPr="00AB33CC">
        <w:rPr>
          <w:rFonts w:ascii="Arial" w:hAnsi="Arial" w:cs="Arial"/>
          <w:color w:val="000000"/>
          <w:sz w:val="22"/>
          <w:szCs w:val="22"/>
        </w:rPr>
        <w:t>Увјерењем</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Управе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за</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индиректно</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опорезивање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број</w:t>
      </w:r>
      <w:proofErr w:type="spellEnd"/>
      <w:r w:rsidRPr="00AB33CC">
        <w:rPr>
          <w:rFonts w:ascii="Arial" w:hAnsi="Arial" w:cs="Arial"/>
          <w:color w:val="000000"/>
          <w:sz w:val="22"/>
          <w:szCs w:val="22"/>
        </w:rPr>
        <w:t xml:space="preserve"> 04/1-УПП/1-10348/07 </w:t>
      </w:r>
      <w:proofErr w:type="spellStart"/>
      <w:r w:rsidRPr="00AB33CC">
        <w:rPr>
          <w:rFonts w:ascii="Arial" w:hAnsi="Arial" w:cs="Arial"/>
          <w:color w:val="000000"/>
          <w:sz w:val="22"/>
          <w:szCs w:val="22"/>
        </w:rPr>
        <w:t>од</w:t>
      </w:r>
      <w:proofErr w:type="spellEnd"/>
      <w:r w:rsidRPr="00AB33CC">
        <w:rPr>
          <w:rFonts w:ascii="Arial" w:hAnsi="Arial" w:cs="Arial"/>
          <w:color w:val="000000"/>
          <w:sz w:val="22"/>
          <w:szCs w:val="22"/>
        </w:rPr>
        <w:t xml:space="preserve"> 01.08.2007. </w:t>
      </w:r>
      <w:proofErr w:type="spellStart"/>
      <w:r w:rsidRPr="00AB33CC">
        <w:rPr>
          <w:rFonts w:ascii="Arial" w:hAnsi="Arial" w:cs="Arial"/>
          <w:color w:val="000000"/>
          <w:sz w:val="22"/>
          <w:szCs w:val="22"/>
        </w:rPr>
        <w:t>године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додијељен</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је</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идентификациони</w:t>
      </w:r>
      <w:proofErr w:type="spellEnd"/>
      <w:r w:rsidRPr="00AB33CC">
        <w:rPr>
          <w:rFonts w:ascii="Arial" w:hAnsi="Arial" w:cs="Arial"/>
          <w:color w:val="000000"/>
          <w:sz w:val="22"/>
          <w:szCs w:val="22"/>
        </w:rPr>
        <w:t xml:space="preserve"> </w:t>
      </w:r>
      <w:proofErr w:type="spellStart"/>
      <w:r w:rsidRPr="00AB33CC">
        <w:rPr>
          <w:rFonts w:ascii="Arial" w:hAnsi="Arial" w:cs="Arial"/>
          <w:color w:val="000000"/>
          <w:sz w:val="22"/>
          <w:szCs w:val="22"/>
        </w:rPr>
        <w:t>број</w:t>
      </w:r>
      <w:proofErr w:type="spellEnd"/>
      <w:r w:rsidRPr="00AB33CC">
        <w:rPr>
          <w:rFonts w:ascii="Arial" w:hAnsi="Arial" w:cs="Arial"/>
          <w:color w:val="000000"/>
          <w:sz w:val="22"/>
          <w:szCs w:val="22"/>
        </w:rPr>
        <w:t>: 400307860000.</w:t>
      </w:r>
    </w:p>
    <w:p w:rsidR="002D713C" w:rsidRPr="00AB33CC" w:rsidRDefault="002D713C" w:rsidP="007B4585">
      <w:pPr>
        <w:spacing w:after="120" w:line="276" w:lineRule="auto"/>
        <w:jc w:val="both"/>
        <w:rPr>
          <w:rFonts w:ascii="Arial" w:hAnsi="Arial" w:cs="Arial"/>
          <w:sz w:val="22"/>
          <w:szCs w:val="22"/>
        </w:rPr>
      </w:pPr>
      <w:proofErr w:type="spellStart"/>
      <w:r w:rsidRPr="00AB33CC">
        <w:rPr>
          <w:rFonts w:ascii="Arial" w:hAnsi="Arial" w:cs="Arial"/>
          <w:sz w:val="22"/>
          <w:szCs w:val="22"/>
        </w:rPr>
        <w:t>Основна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дјелатност</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предузећа</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производња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дистрибуција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здраве</w:t>
      </w:r>
      <w:proofErr w:type="spellEnd"/>
      <w:r w:rsidRPr="00AB33CC">
        <w:rPr>
          <w:rFonts w:ascii="Arial" w:hAnsi="Arial" w:cs="Arial"/>
          <w:sz w:val="22"/>
          <w:szCs w:val="22"/>
        </w:rPr>
        <w:t xml:space="preserve"> </w:t>
      </w:r>
      <w:proofErr w:type="spellStart"/>
      <w:r w:rsidRPr="00AB33CC">
        <w:rPr>
          <w:rFonts w:ascii="Arial" w:hAnsi="Arial" w:cs="Arial"/>
          <w:sz w:val="22"/>
          <w:szCs w:val="22"/>
        </w:rPr>
        <w:t>воде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пиће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становништво</w:t>
      </w:r>
      <w:proofErr w:type="spellEnd"/>
      <w:r w:rsidRPr="00AB33CC">
        <w:rPr>
          <w:rFonts w:ascii="Arial" w:hAnsi="Arial" w:cs="Arial"/>
          <w:sz w:val="22"/>
          <w:szCs w:val="22"/>
        </w:rPr>
        <w:t xml:space="preserve"> и </w:t>
      </w:r>
      <w:proofErr w:type="spellStart"/>
      <w:r w:rsidRPr="00AB33CC">
        <w:rPr>
          <w:rFonts w:ascii="Arial" w:hAnsi="Arial" w:cs="Arial"/>
          <w:sz w:val="22"/>
          <w:szCs w:val="22"/>
        </w:rPr>
        <w:t>индустрију</w:t>
      </w:r>
      <w:proofErr w:type="spellEnd"/>
      <w:r w:rsidRPr="00AB33CC">
        <w:rPr>
          <w:rFonts w:ascii="Arial" w:hAnsi="Arial" w:cs="Arial"/>
          <w:sz w:val="22"/>
          <w:szCs w:val="22"/>
        </w:rPr>
        <w:t xml:space="preserve">, </w:t>
      </w:r>
      <w:proofErr w:type="spellStart"/>
      <w:r w:rsidRPr="00AB33CC">
        <w:rPr>
          <w:rFonts w:ascii="Arial" w:hAnsi="Arial" w:cs="Arial"/>
          <w:sz w:val="22"/>
          <w:szCs w:val="22"/>
        </w:rPr>
        <w:t>затим</w:t>
      </w:r>
      <w:proofErr w:type="spellEnd"/>
      <w:r w:rsidRPr="00AB33CC">
        <w:rPr>
          <w:rFonts w:ascii="Arial" w:hAnsi="Arial" w:cs="Arial"/>
          <w:sz w:val="22"/>
          <w:szCs w:val="22"/>
        </w:rPr>
        <w:t xml:space="preserve"> </w:t>
      </w:r>
      <w:proofErr w:type="spellStart"/>
      <w:r w:rsidRPr="00AB33CC">
        <w:rPr>
          <w:rFonts w:ascii="Arial" w:hAnsi="Arial" w:cs="Arial"/>
          <w:sz w:val="22"/>
          <w:szCs w:val="22"/>
        </w:rPr>
        <w:t>изградња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одржавање</w:t>
      </w:r>
      <w:proofErr w:type="spellEnd"/>
      <w:r w:rsidRPr="00AB33CC">
        <w:rPr>
          <w:rFonts w:ascii="Arial" w:hAnsi="Arial" w:cs="Arial"/>
          <w:sz w:val="22"/>
          <w:szCs w:val="22"/>
        </w:rPr>
        <w:t xml:space="preserve"> </w:t>
      </w:r>
      <w:proofErr w:type="spellStart"/>
      <w:r w:rsidRPr="00AB33CC">
        <w:rPr>
          <w:rFonts w:ascii="Arial" w:hAnsi="Arial" w:cs="Arial"/>
          <w:sz w:val="22"/>
          <w:szCs w:val="22"/>
        </w:rPr>
        <w:t>дистрибутивне</w:t>
      </w:r>
      <w:proofErr w:type="spellEnd"/>
      <w:r w:rsidRPr="00AB33CC">
        <w:rPr>
          <w:rFonts w:ascii="Arial" w:hAnsi="Arial" w:cs="Arial"/>
          <w:sz w:val="22"/>
          <w:szCs w:val="22"/>
        </w:rPr>
        <w:t xml:space="preserve"> </w:t>
      </w:r>
      <w:proofErr w:type="spellStart"/>
      <w:r w:rsidRPr="00AB33CC">
        <w:rPr>
          <w:rFonts w:ascii="Arial" w:hAnsi="Arial" w:cs="Arial"/>
          <w:sz w:val="22"/>
          <w:szCs w:val="22"/>
        </w:rPr>
        <w:t>мреже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дистрибуцију</w:t>
      </w:r>
      <w:proofErr w:type="spellEnd"/>
      <w:r w:rsidRPr="00AB33CC">
        <w:rPr>
          <w:rFonts w:ascii="Arial" w:hAnsi="Arial" w:cs="Arial"/>
          <w:sz w:val="22"/>
          <w:szCs w:val="22"/>
        </w:rPr>
        <w:t xml:space="preserve"> </w:t>
      </w:r>
      <w:proofErr w:type="spellStart"/>
      <w:r w:rsidRPr="00AB33CC">
        <w:rPr>
          <w:rFonts w:ascii="Arial" w:hAnsi="Arial" w:cs="Arial"/>
          <w:sz w:val="22"/>
          <w:szCs w:val="22"/>
        </w:rPr>
        <w:t>воде</w:t>
      </w:r>
      <w:proofErr w:type="spellEnd"/>
      <w:r w:rsidRPr="00AB33CC">
        <w:rPr>
          <w:rFonts w:ascii="Arial" w:hAnsi="Arial" w:cs="Arial"/>
          <w:sz w:val="22"/>
          <w:szCs w:val="22"/>
        </w:rPr>
        <w:t xml:space="preserve"> </w:t>
      </w:r>
      <w:proofErr w:type="spellStart"/>
      <w:r w:rsidRPr="00AB33CC">
        <w:rPr>
          <w:rFonts w:ascii="Arial" w:hAnsi="Arial" w:cs="Arial"/>
          <w:sz w:val="22"/>
          <w:szCs w:val="22"/>
        </w:rPr>
        <w:t>до</w:t>
      </w:r>
      <w:proofErr w:type="spellEnd"/>
      <w:r w:rsidRPr="00AB33CC">
        <w:rPr>
          <w:rFonts w:ascii="Arial" w:hAnsi="Arial" w:cs="Arial"/>
          <w:sz w:val="22"/>
          <w:szCs w:val="22"/>
        </w:rPr>
        <w:t xml:space="preserve"> </w:t>
      </w:r>
      <w:proofErr w:type="spellStart"/>
      <w:r w:rsidRPr="00AB33CC">
        <w:rPr>
          <w:rFonts w:ascii="Arial" w:hAnsi="Arial" w:cs="Arial"/>
          <w:sz w:val="22"/>
          <w:szCs w:val="22"/>
        </w:rPr>
        <w:t>потрошача</w:t>
      </w:r>
      <w:proofErr w:type="spellEnd"/>
      <w:r w:rsidRPr="00AB33CC">
        <w:rPr>
          <w:rFonts w:ascii="Arial" w:hAnsi="Arial" w:cs="Arial"/>
          <w:sz w:val="22"/>
          <w:szCs w:val="22"/>
        </w:rPr>
        <w:t xml:space="preserve">, </w:t>
      </w:r>
      <w:proofErr w:type="spellStart"/>
      <w:r w:rsidRPr="00AB33CC">
        <w:rPr>
          <w:rFonts w:ascii="Arial" w:hAnsi="Arial" w:cs="Arial"/>
          <w:sz w:val="22"/>
          <w:szCs w:val="22"/>
        </w:rPr>
        <w:t>изградња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одржавање</w:t>
      </w:r>
      <w:proofErr w:type="spellEnd"/>
      <w:r w:rsidRPr="00AB33CC">
        <w:rPr>
          <w:rFonts w:ascii="Arial" w:hAnsi="Arial" w:cs="Arial"/>
          <w:sz w:val="22"/>
          <w:szCs w:val="22"/>
        </w:rPr>
        <w:t xml:space="preserve"> </w:t>
      </w:r>
      <w:proofErr w:type="spellStart"/>
      <w:r w:rsidRPr="00AB33CC">
        <w:rPr>
          <w:rFonts w:ascii="Arial" w:hAnsi="Arial" w:cs="Arial"/>
          <w:sz w:val="22"/>
          <w:szCs w:val="22"/>
        </w:rPr>
        <w:t>одвода</w:t>
      </w:r>
      <w:proofErr w:type="spellEnd"/>
      <w:r w:rsidRPr="00AB33CC">
        <w:rPr>
          <w:rFonts w:ascii="Arial" w:hAnsi="Arial" w:cs="Arial"/>
          <w:sz w:val="22"/>
          <w:szCs w:val="22"/>
        </w:rPr>
        <w:t xml:space="preserve"> </w:t>
      </w:r>
      <w:proofErr w:type="spellStart"/>
      <w:r w:rsidRPr="00AB33CC">
        <w:rPr>
          <w:rFonts w:ascii="Arial" w:hAnsi="Arial" w:cs="Arial"/>
          <w:sz w:val="22"/>
          <w:szCs w:val="22"/>
        </w:rPr>
        <w:t>отпадних</w:t>
      </w:r>
      <w:proofErr w:type="spellEnd"/>
      <w:r w:rsidRPr="00AB33CC">
        <w:rPr>
          <w:rFonts w:ascii="Arial" w:hAnsi="Arial" w:cs="Arial"/>
          <w:sz w:val="22"/>
          <w:szCs w:val="22"/>
        </w:rPr>
        <w:t xml:space="preserve"> </w:t>
      </w:r>
      <w:proofErr w:type="spellStart"/>
      <w:r w:rsidRPr="00AB33CC">
        <w:rPr>
          <w:rFonts w:ascii="Arial" w:hAnsi="Arial" w:cs="Arial"/>
          <w:sz w:val="22"/>
          <w:szCs w:val="22"/>
        </w:rPr>
        <w:t>вода</w:t>
      </w:r>
      <w:proofErr w:type="spellEnd"/>
      <w:r w:rsidRPr="00AB33CC">
        <w:rPr>
          <w:rFonts w:ascii="Arial" w:hAnsi="Arial" w:cs="Arial"/>
          <w:sz w:val="22"/>
          <w:szCs w:val="22"/>
        </w:rPr>
        <w:t xml:space="preserve"> –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w:t>
      </w:r>
    </w:p>
    <w:p w:rsidR="002D713C" w:rsidRPr="00AB33CC" w:rsidRDefault="002D713C" w:rsidP="007B4585">
      <w:pPr>
        <w:spacing w:after="120" w:line="276" w:lineRule="auto"/>
        <w:jc w:val="both"/>
        <w:rPr>
          <w:rFonts w:ascii="Arial" w:hAnsi="Arial" w:cs="Arial"/>
          <w:sz w:val="22"/>
          <w:szCs w:val="22"/>
        </w:rPr>
      </w:pPr>
      <w:proofErr w:type="spellStart"/>
      <w:r w:rsidRPr="00AB33CC">
        <w:rPr>
          <w:rFonts w:ascii="Arial" w:hAnsi="Arial" w:cs="Arial"/>
          <w:sz w:val="22"/>
          <w:szCs w:val="22"/>
        </w:rPr>
        <w:t>Према</w:t>
      </w:r>
      <w:proofErr w:type="spellEnd"/>
      <w:r w:rsidRPr="00AB33CC">
        <w:rPr>
          <w:rFonts w:ascii="Arial" w:hAnsi="Arial" w:cs="Arial"/>
          <w:sz w:val="22"/>
          <w:szCs w:val="22"/>
        </w:rPr>
        <w:t xml:space="preserve"> </w:t>
      </w:r>
      <w:proofErr w:type="spellStart"/>
      <w:r w:rsidRPr="00AB33CC">
        <w:rPr>
          <w:rFonts w:ascii="Arial" w:hAnsi="Arial" w:cs="Arial"/>
          <w:sz w:val="22"/>
          <w:szCs w:val="22"/>
        </w:rPr>
        <w:t>Статуту</w:t>
      </w:r>
      <w:proofErr w:type="spellEnd"/>
      <w:r w:rsidRPr="00AB33CC">
        <w:rPr>
          <w:rFonts w:ascii="Arial" w:hAnsi="Arial" w:cs="Arial"/>
          <w:sz w:val="22"/>
          <w:szCs w:val="22"/>
        </w:rPr>
        <w:t xml:space="preserve"> </w:t>
      </w:r>
      <w:proofErr w:type="spellStart"/>
      <w:r w:rsidRPr="00AB33CC">
        <w:rPr>
          <w:rFonts w:ascii="Arial" w:hAnsi="Arial" w:cs="Arial"/>
          <w:sz w:val="22"/>
          <w:szCs w:val="22"/>
        </w:rPr>
        <w:t>органи</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Друштва</w:t>
      </w:r>
      <w:proofErr w:type="spellEnd"/>
      <w:r w:rsidRPr="00AB33CC">
        <w:rPr>
          <w:rFonts w:ascii="Arial" w:hAnsi="Arial" w:cs="Arial"/>
          <w:sz w:val="22"/>
          <w:szCs w:val="22"/>
        </w:rPr>
        <w:t xml:space="preserve"> </w:t>
      </w:r>
      <w:proofErr w:type="spellStart"/>
      <w:r w:rsidRPr="00AB33CC">
        <w:rPr>
          <w:rFonts w:ascii="Arial" w:hAnsi="Arial" w:cs="Arial"/>
          <w:sz w:val="22"/>
          <w:szCs w:val="22"/>
        </w:rPr>
        <w:t>су</w:t>
      </w:r>
      <w:proofErr w:type="spellEnd"/>
      <w:r w:rsidRPr="00AB33CC">
        <w:rPr>
          <w:rFonts w:ascii="Arial" w:hAnsi="Arial" w:cs="Arial"/>
          <w:sz w:val="22"/>
          <w:szCs w:val="22"/>
        </w:rPr>
        <w:t>:</w:t>
      </w:r>
    </w:p>
    <w:p w:rsidR="002D713C" w:rsidRPr="00AB33CC" w:rsidRDefault="002D713C" w:rsidP="007B4585">
      <w:pPr>
        <w:numPr>
          <w:ilvl w:val="0"/>
          <w:numId w:val="2"/>
        </w:numPr>
        <w:tabs>
          <w:tab w:val="left" w:pos="567"/>
        </w:tabs>
        <w:spacing w:after="120" w:line="276" w:lineRule="auto"/>
        <w:rPr>
          <w:rFonts w:ascii="Arial" w:hAnsi="Arial" w:cs="Arial"/>
          <w:sz w:val="22"/>
          <w:szCs w:val="22"/>
        </w:rPr>
      </w:pPr>
      <w:proofErr w:type="spellStart"/>
      <w:r w:rsidRPr="00AB33CC">
        <w:rPr>
          <w:rFonts w:ascii="Arial" w:hAnsi="Arial" w:cs="Arial"/>
          <w:sz w:val="22"/>
          <w:szCs w:val="22"/>
        </w:rPr>
        <w:t>Скупштина</w:t>
      </w:r>
      <w:proofErr w:type="spellEnd"/>
      <w:r w:rsidRPr="00AB33CC">
        <w:rPr>
          <w:rFonts w:ascii="Arial" w:hAnsi="Arial" w:cs="Arial"/>
          <w:sz w:val="22"/>
          <w:szCs w:val="22"/>
        </w:rPr>
        <w:t xml:space="preserve"> </w:t>
      </w:r>
      <w:proofErr w:type="spellStart"/>
      <w:r w:rsidRPr="00AB33CC">
        <w:rPr>
          <w:rFonts w:ascii="Arial" w:hAnsi="Arial" w:cs="Arial"/>
          <w:sz w:val="22"/>
          <w:szCs w:val="22"/>
        </w:rPr>
        <w:t>акционара</w:t>
      </w:r>
      <w:proofErr w:type="spellEnd"/>
      <w:r w:rsidRPr="00AB33CC">
        <w:rPr>
          <w:rFonts w:ascii="Arial" w:hAnsi="Arial" w:cs="Arial"/>
          <w:sz w:val="22"/>
          <w:szCs w:val="22"/>
        </w:rPr>
        <w:t xml:space="preserve">, </w:t>
      </w:r>
      <w:proofErr w:type="spellStart"/>
      <w:r w:rsidRPr="00AB33CC">
        <w:rPr>
          <w:rFonts w:ascii="Arial" w:hAnsi="Arial" w:cs="Arial"/>
          <w:sz w:val="22"/>
          <w:szCs w:val="22"/>
        </w:rPr>
        <w:t>као</w:t>
      </w:r>
      <w:proofErr w:type="spellEnd"/>
      <w:r w:rsidRPr="00AB33CC">
        <w:rPr>
          <w:rFonts w:ascii="Arial" w:hAnsi="Arial" w:cs="Arial"/>
          <w:sz w:val="22"/>
          <w:szCs w:val="22"/>
        </w:rPr>
        <w:t xml:space="preserve"> </w:t>
      </w:r>
      <w:proofErr w:type="spellStart"/>
      <w:r w:rsidRPr="00AB33CC">
        <w:rPr>
          <w:rFonts w:ascii="Arial" w:hAnsi="Arial" w:cs="Arial"/>
          <w:sz w:val="22"/>
          <w:szCs w:val="22"/>
        </w:rPr>
        <w:t>орган</w:t>
      </w:r>
      <w:proofErr w:type="spellEnd"/>
      <w:r w:rsidRPr="00AB33CC">
        <w:rPr>
          <w:rFonts w:ascii="Arial" w:hAnsi="Arial" w:cs="Arial"/>
          <w:sz w:val="22"/>
          <w:szCs w:val="22"/>
        </w:rPr>
        <w:t xml:space="preserve"> </w:t>
      </w:r>
      <w:proofErr w:type="spellStart"/>
      <w:r w:rsidRPr="00AB33CC">
        <w:rPr>
          <w:rFonts w:ascii="Arial" w:hAnsi="Arial" w:cs="Arial"/>
          <w:sz w:val="22"/>
          <w:szCs w:val="22"/>
        </w:rPr>
        <w:t>власника</w:t>
      </w:r>
      <w:proofErr w:type="spellEnd"/>
      <w:r w:rsidRPr="00AB33CC">
        <w:rPr>
          <w:rFonts w:ascii="Arial" w:hAnsi="Arial" w:cs="Arial"/>
          <w:sz w:val="22"/>
          <w:szCs w:val="22"/>
        </w:rPr>
        <w:t xml:space="preserve"> </w:t>
      </w:r>
      <w:proofErr w:type="spellStart"/>
      <w:r w:rsidRPr="00AB33CC">
        <w:rPr>
          <w:rFonts w:ascii="Arial" w:hAnsi="Arial" w:cs="Arial"/>
          <w:sz w:val="22"/>
          <w:szCs w:val="22"/>
        </w:rPr>
        <w:t>капитала</w:t>
      </w:r>
      <w:proofErr w:type="spellEnd"/>
      <w:r w:rsidRPr="00AB33CC">
        <w:rPr>
          <w:rFonts w:ascii="Arial" w:hAnsi="Arial" w:cs="Arial"/>
          <w:sz w:val="22"/>
          <w:szCs w:val="22"/>
        </w:rPr>
        <w:t>;</w:t>
      </w:r>
    </w:p>
    <w:p w:rsidR="002D713C" w:rsidRPr="00AB33CC" w:rsidRDefault="002D713C" w:rsidP="007B4585">
      <w:pPr>
        <w:numPr>
          <w:ilvl w:val="0"/>
          <w:numId w:val="2"/>
        </w:numPr>
        <w:tabs>
          <w:tab w:val="left" w:pos="567"/>
        </w:tabs>
        <w:spacing w:after="120" w:line="276" w:lineRule="auto"/>
        <w:rPr>
          <w:rFonts w:ascii="Arial" w:hAnsi="Arial" w:cs="Arial"/>
          <w:sz w:val="22"/>
          <w:szCs w:val="22"/>
        </w:rPr>
      </w:pPr>
      <w:proofErr w:type="spellStart"/>
      <w:r w:rsidRPr="00AB33CC">
        <w:rPr>
          <w:rFonts w:ascii="Arial" w:hAnsi="Arial" w:cs="Arial"/>
          <w:sz w:val="22"/>
          <w:szCs w:val="22"/>
        </w:rPr>
        <w:t>Надзорни</w:t>
      </w:r>
      <w:proofErr w:type="spellEnd"/>
      <w:r w:rsidRPr="00AB33CC">
        <w:rPr>
          <w:rFonts w:ascii="Arial" w:hAnsi="Arial" w:cs="Arial"/>
          <w:sz w:val="22"/>
          <w:szCs w:val="22"/>
        </w:rPr>
        <w:t xml:space="preserve"> </w:t>
      </w:r>
      <w:proofErr w:type="spellStart"/>
      <w:r w:rsidRPr="00AB33CC">
        <w:rPr>
          <w:rFonts w:ascii="Arial" w:hAnsi="Arial" w:cs="Arial"/>
          <w:sz w:val="22"/>
          <w:szCs w:val="22"/>
        </w:rPr>
        <w:t>одбор</w:t>
      </w:r>
      <w:proofErr w:type="spellEnd"/>
      <w:r w:rsidRPr="00AB33CC">
        <w:rPr>
          <w:rFonts w:ascii="Arial" w:hAnsi="Arial" w:cs="Arial"/>
          <w:sz w:val="22"/>
          <w:szCs w:val="22"/>
        </w:rPr>
        <w:t xml:space="preserve">, </w:t>
      </w:r>
      <w:proofErr w:type="spellStart"/>
      <w:r w:rsidRPr="00AB33CC">
        <w:rPr>
          <w:rFonts w:ascii="Arial" w:hAnsi="Arial" w:cs="Arial"/>
          <w:sz w:val="22"/>
          <w:szCs w:val="22"/>
        </w:rPr>
        <w:t>као</w:t>
      </w:r>
      <w:proofErr w:type="spellEnd"/>
      <w:r w:rsidRPr="00AB33CC">
        <w:rPr>
          <w:rFonts w:ascii="Arial" w:hAnsi="Arial" w:cs="Arial"/>
          <w:sz w:val="22"/>
          <w:szCs w:val="22"/>
        </w:rPr>
        <w:t xml:space="preserve"> </w:t>
      </w:r>
      <w:proofErr w:type="spellStart"/>
      <w:r w:rsidRPr="00AB33CC">
        <w:rPr>
          <w:rFonts w:ascii="Arial" w:hAnsi="Arial" w:cs="Arial"/>
          <w:sz w:val="22"/>
          <w:szCs w:val="22"/>
        </w:rPr>
        <w:t>орган</w:t>
      </w:r>
      <w:proofErr w:type="spellEnd"/>
      <w:r w:rsidRPr="00AB33CC">
        <w:rPr>
          <w:rFonts w:ascii="Arial" w:hAnsi="Arial" w:cs="Arial"/>
          <w:sz w:val="22"/>
          <w:szCs w:val="22"/>
        </w:rPr>
        <w:t xml:space="preserve"> </w:t>
      </w:r>
      <w:proofErr w:type="spellStart"/>
      <w:r w:rsidRPr="00AB33CC">
        <w:rPr>
          <w:rFonts w:ascii="Arial" w:hAnsi="Arial" w:cs="Arial"/>
          <w:sz w:val="22"/>
          <w:szCs w:val="22"/>
        </w:rPr>
        <w:t>надзора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над</w:t>
      </w:r>
      <w:proofErr w:type="spellEnd"/>
      <w:r w:rsidRPr="00AB33CC">
        <w:rPr>
          <w:rFonts w:ascii="Arial" w:hAnsi="Arial" w:cs="Arial"/>
          <w:sz w:val="22"/>
          <w:szCs w:val="22"/>
        </w:rPr>
        <w:t xml:space="preserve"> </w:t>
      </w:r>
      <w:proofErr w:type="spellStart"/>
      <w:r w:rsidRPr="00AB33CC">
        <w:rPr>
          <w:rFonts w:ascii="Arial" w:hAnsi="Arial" w:cs="Arial"/>
          <w:sz w:val="22"/>
          <w:szCs w:val="22"/>
        </w:rPr>
        <w:t>радом</w:t>
      </w:r>
      <w:proofErr w:type="spellEnd"/>
      <w:r w:rsidRPr="00AB33CC">
        <w:rPr>
          <w:rFonts w:ascii="Arial" w:hAnsi="Arial" w:cs="Arial"/>
          <w:sz w:val="22"/>
          <w:szCs w:val="22"/>
        </w:rPr>
        <w:t xml:space="preserve"> </w:t>
      </w:r>
      <w:proofErr w:type="spellStart"/>
      <w:r w:rsidRPr="00AB33CC">
        <w:rPr>
          <w:rFonts w:ascii="Arial" w:hAnsi="Arial" w:cs="Arial"/>
          <w:sz w:val="22"/>
          <w:szCs w:val="22"/>
        </w:rPr>
        <w:t>Управе</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Друштва</w:t>
      </w:r>
      <w:proofErr w:type="spellEnd"/>
      <w:r w:rsidRPr="00AB33CC">
        <w:rPr>
          <w:rFonts w:ascii="Arial" w:hAnsi="Arial" w:cs="Arial"/>
          <w:sz w:val="22"/>
          <w:szCs w:val="22"/>
        </w:rPr>
        <w:t>;</w:t>
      </w:r>
    </w:p>
    <w:p w:rsidR="002D713C" w:rsidRPr="00AB33CC" w:rsidRDefault="002D713C" w:rsidP="007B4585">
      <w:pPr>
        <w:numPr>
          <w:ilvl w:val="0"/>
          <w:numId w:val="2"/>
        </w:numPr>
        <w:tabs>
          <w:tab w:val="left" w:pos="567"/>
        </w:tabs>
        <w:spacing w:after="120" w:line="276" w:lineRule="auto"/>
        <w:rPr>
          <w:rFonts w:ascii="Arial" w:hAnsi="Arial" w:cs="Arial"/>
          <w:sz w:val="22"/>
          <w:szCs w:val="22"/>
        </w:rPr>
      </w:pPr>
      <w:proofErr w:type="spellStart"/>
      <w:r w:rsidRPr="00AB33CC">
        <w:rPr>
          <w:rFonts w:ascii="Arial" w:hAnsi="Arial" w:cs="Arial"/>
          <w:sz w:val="22"/>
          <w:szCs w:val="22"/>
        </w:rPr>
        <w:t>Oдбор</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ревизију</w:t>
      </w:r>
      <w:proofErr w:type="spellEnd"/>
      <w:r w:rsidRPr="00AB33CC">
        <w:rPr>
          <w:rFonts w:ascii="Arial" w:hAnsi="Arial" w:cs="Arial"/>
          <w:sz w:val="22"/>
          <w:szCs w:val="22"/>
        </w:rPr>
        <w:t xml:space="preserve"> и</w:t>
      </w:r>
      <w:r w:rsidRPr="00AB33CC">
        <w:rPr>
          <w:rFonts w:ascii="Arial" w:hAnsi="Arial" w:cs="Arial"/>
          <w:sz w:val="22"/>
          <w:szCs w:val="22"/>
        </w:rPr>
        <w:tab/>
      </w:r>
    </w:p>
    <w:p w:rsidR="002D713C" w:rsidRPr="00AB33CC" w:rsidRDefault="002D713C" w:rsidP="007B4585">
      <w:pPr>
        <w:numPr>
          <w:ilvl w:val="0"/>
          <w:numId w:val="2"/>
        </w:numPr>
        <w:tabs>
          <w:tab w:val="left" w:pos="567"/>
        </w:tabs>
        <w:spacing w:after="120" w:line="276" w:lineRule="auto"/>
        <w:rPr>
          <w:rFonts w:ascii="Arial" w:hAnsi="Arial" w:cs="Arial"/>
          <w:sz w:val="22"/>
          <w:szCs w:val="22"/>
        </w:rPr>
      </w:pPr>
      <w:proofErr w:type="spellStart"/>
      <w:r w:rsidRPr="00AB33CC">
        <w:rPr>
          <w:rFonts w:ascii="Arial" w:hAnsi="Arial" w:cs="Arial"/>
          <w:sz w:val="22"/>
          <w:szCs w:val="22"/>
        </w:rPr>
        <w:t>Управа</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друштва</w:t>
      </w:r>
      <w:proofErr w:type="spellEnd"/>
      <w:r w:rsidRPr="00AB33CC">
        <w:rPr>
          <w:rFonts w:ascii="Arial" w:hAnsi="Arial" w:cs="Arial"/>
          <w:sz w:val="22"/>
          <w:szCs w:val="22"/>
        </w:rPr>
        <w:t xml:space="preserve">, </w:t>
      </w:r>
      <w:proofErr w:type="spellStart"/>
      <w:r w:rsidRPr="00AB33CC">
        <w:rPr>
          <w:rFonts w:ascii="Arial" w:hAnsi="Arial" w:cs="Arial"/>
          <w:sz w:val="22"/>
          <w:szCs w:val="22"/>
        </w:rPr>
        <w:t>коју</w:t>
      </w:r>
      <w:proofErr w:type="spellEnd"/>
      <w:r w:rsidRPr="00AB33CC">
        <w:rPr>
          <w:rFonts w:ascii="Arial" w:hAnsi="Arial" w:cs="Arial"/>
          <w:sz w:val="22"/>
          <w:szCs w:val="22"/>
        </w:rPr>
        <w:t xml:space="preserve"> </w:t>
      </w:r>
      <w:proofErr w:type="spellStart"/>
      <w:r w:rsidRPr="00AB33CC">
        <w:rPr>
          <w:rFonts w:ascii="Arial" w:hAnsi="Arial" w:cs="Arial"/>
          <w:sz w:val="22"/>
          <w:szCs w:val="22"/>
        </w:rPr>
        <w:t>чине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директор</w:t>
      </w:r>
      <w:proofErr w:type="spellEnd"/>
      <w:r w:rsidRPr="00AB33CC">
        <w:rPr>
          <w:rFonts w:ascii="Arial" w:hAnsi="Arial" w:cs="Arial"/>
          <w:sz w:val="22"/>
          <w:szCs w:val="22"/>
        </w:rPr>
        <w:t xml:space="preserve"> и</w:t>
      </w:r>
      <w:r w:rsidR="00AB33CC" w:rsidRPr="00AB33CC">
        <w:rPr>
          <w:rFonts w:ascii="Arial" w:hAnsi="Arial" w:cs="Arial"/>
          <w:sz w:val="22"/>
          <w:szCs w:val="22"/>
          <w:lang w:val="sr-Cyrl-BA"/>
        </w:rPr>
        <w:t xml:space="preserve"> два</w:t>
      </w:r>
      <w:r w:rsidRPr="00AB33CC">
        <w:rPr>
          <w:rFonts w:ascii="Arial" w:hAnsi="Arial" w:cs="Arial"/>
          <w:sz w:val="22"/>
          <w:szCs w:val="22"/>
        </w:rPr>
        <w:t xml:space="preserve"> </w:t>
      </w:r>
      <w:proofErr w:type="spellStart"/>
      <w:r w:rsidRPr="00AB33CC">
        <w:rPr>
          <w:rFonts w:ascii="Arial" w:hAnsi="Arial" w:cs="Arial"/>
          <w:sz w:val="22"/>
          <w:szCs w:val="22"/>
        </w:rPr>
        <w:t>извршна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директора</w:t>
      </w:r>
      <w:proofErr w:type="spellEnd"/>
      <w:r w:rsidRPr="00AB33CC">
        <w:rPr>
          <w:rFonts w:ascii="Arial" w:hAnsi="Arial" w:cs="Arial"/>
          <w:sz w:val="22"/>
          <w:szCs w:val="22"/>
        </w:rPr>
        <w:t>.</w:t>
      </w:r>
    </w:p>
    <w:p w:rsidR="002D713C" w:rsidRPr="00AB33CC" w:rsidRDefault="004C0D00" w:rsidP="007B4585">
      <w:pPr>
        <w:tabs>
          <w:tab w:val="left" w:pos="567"/>
        </w:tabs>
        <w:spacing w:after="120" w:line="276" w:lineRule="auto"/>
        <w:rPr>
          <w:rFonts w:ascii="Arial" w:hAnsi="Arial" w:cs="Arial"/>
          <w:sz w:val="22"/>
          <w:szCs w:val="22"/>
        </w:rPr>
      </w:pPr>
      <w:proofErr w:type="spellStart"/>
      <w:r w:rsidRPr="00AB33CC">
        <w:rPr>
          <w:rFonts w:ascii="Arial" w:hAnsi="Arial" w:cs="Arial"/>
          <w:sz w:val="22"/>
          <w:szCs w:val="22"/>
        </w:rPr>
        <w:t>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дан</w:t>
      </w:r>
      <w:proofErr w:type="spellEnd"/>
      <w:r w:rsidRPr="00AB33CC">
        <w:rPr>
          <w:rFonts w:ascii="Arial" w:hAnsi="Arial" w:cs="Arial"/>
          <w:sz w:val="22"/>
          <w:szCs w:val="22"/>
        </w:rPr>
        <w:t xml:space="preserve"> 31. </w:t>
      </w:r>
      <w:proofErr w:type="spellStart"/>
      <w:r w:rsidRPr="00AB33CC">
        <w:rPr>
          <w:rFonts w:ascii="Arial" w:hAnsi="Arial" w:cs="Arial"/>
          <w:sz w:val="22"/>
          <w:szCs w:val="22"/>
        </w:rPr>
        <w:t>децембар</w:t>
      </w:r>
      <w:proofErr w:type="spellEnd"/>
      <w:r w:rsidRPr="00AB33CC">
        <w:rPr>
          <w:rFonts w:ascii="Arial" w:hAnsi="Arial" w:cs="Arial"/>
          <w:sz w:val="22"/>
          <w:szCs w:val="22"/>
        </w:rPr>
        <w:t xml:space="preserve"> </w:t>
      </w:r>
      <w:r w:rsidR="001252FF" w:rsidRPr="00AB33CC">
        <w:rPr>
          <w:rFonts w:ascii="Arial" w:hAnsi="Arial" w:cs="Arial"/>
          <w:sz w:val="22"/>
          <w:szCs w:val="22"/>
        </w:rPr>
        <w:t>2025</w:t>
      </w:r>
      <w:r w:rsidR="002D713C" w:rsidRPr="00AB33CC">
        <w:rPr>
          <w:rFonts w:ascii="Arial" w:hAnsi="Arial" w:cs="Arial"/>
          <w:sz w:val="22"/>
          <w:szCs w:val="22"/>
        </w:rPr>
        <w:t xml:space="preserve">. </w:t>
      </w:r>
      <w:proofErr w:type="spellStart"/>
      <w:r w:rsidR="002D713C" w:rsidRPr="00AB33CC">
        <w:rPr>
          <w:rFonts w:ascii="Arial" w:hAnsi="Arial" w:cs="Arial"/>
          <w:sz w:val="22"/>
          <w:szCs w:val="22"/>
        </w:rPr>
        <w:t>године</w:t>
      </w:r>
      <w:proofErr w:type="spellEnd"/>
      <w:r w:rsidR="002D713C" w:rsidRPr="00AB33CC">
        <w:rPr>
          <w:rFonts w:ascii="Arial" w:hAnsi="Arial" w:cs="Arial"/>
          <w:sz w:val="22"/>
          <w:szCs w:val="22"/>
        </w:rPr>
        <w:t>,</w:t>
      </w:r>
      <w:r w:rsidR="00942824" w:rsidRPr="00AB33CC">
        <w:rPr>
          <w:rFonts w:ascii="Arial" w:hAnsi="Arial" w:cs="Arial"/>
          <w:sz w:val="22"/>
          <w:szCs w:val="22"/>
        </w:rPr>
        <w:t xml:space="preserve"> у </w:t>
      </w:r>
      <w:proofErr w:type="spellStart"/>
      <w:r w:rsidR="00942824" w:rsidRPr="00AB33CC">
        <w:rPr>
          <w:rFonts w:ascii="Arial" w:hAnsi="Arial" w:cs="Arial"/>
          <w:sz w:val="22"/>
          <w:szCs w:val="22"/>
        </w:rPr>
        <w:t>Друштву</w:t>
      </w:r>
      <w:proofErr w:type="spellEnd"/>
      <w:r w:rsidR="00942824" w:rsidRPr="00AB33CC">
        <w:rPr>
          <w:rFonts w:ascii="Arial" w:hAnsi="Arial" w:cs="Arial"/>
          <w:sz w:val="22"/>
          <w:szCs w:val="22"/>
        </w:rPr>
        <w:t xml:space="preserve"> </w:t>
      </w:r>
      <w:r w:rsidR="00AB33CC" w:rsidRPr="00AB33CC">
        <w:rPr>
          <w:rFonts w:ascii="Arial" w:hAnsi="Arial" w:cs="Arial"/>
          <w:sz w:val="22"/>
          <w:szCs w:val="22"/>
          <w:lang w:val="sr-Cyrl-BA"/>
        </w:rPr>
        <w:t>је</w:t>
      </w:r>
      <w:r w:rsidR="00942824" w:rsidRPr="00AB33CC">
        <w:rPr>
          <w:rFonts w:ascii="Arial" w:hAnsi="Arial" w:cs="Arial"/>
          <w:sz w:val="22"/>
          <w:szCs w:val="22"/>
        </w:rPr>
        <w:t xml:space="preserve"> </w:t>
      </w:r>
      <w:proofErr w:type="spellStart"/>
      <w:r w:rsidR="00942824" w:rsidRPr="00AB33CC">
        <w:rPr>
          <w:rFonts w:ascii="Arial" w:hAnsi="Arial" w:cs="Arial"/>
          <w:sz w:val="22"/>
          <w:szCs w:val="22"/>
        </w:rPr>
        <w:t>бил</w:t>
      </w:r>
      <w:proofErr w:type="spellEnd"/>
      <w:r w:rsidR="00AB33CC" w:rsidRPr="00AB33CC">
        <w:rPr>
          <w:rFonts w:ascii="Arial" w:hAnsi="Arial" w:cs="Arial"/>
          <w:sz w:val="22"/>
          <w:szCs w:val="22"/>
          <w:lang w:val="sr-Cyrl-BA"/>
        </w:rPr>
        <w:t>о</w:t>
      </w:r>
      <w:r w:rsidR="00942824" w:rsidRPr="00AB33CC">
        <w:rPr>
          <w:rFonts w:ascii="Arial" w:hAnsi="Arial" w:cs="Arial"/>
          <w:sz w:val="22"/>
          <w:szCs w:val="22"/>
        </w:rPr>
        <w:t xml:space="preserve"> </w:t>
      </w:r>
      <w:proofErr w:type="spellStart"/>
      <w:r w:rsidR="00942824" w:rsidRPr="00AB33CC">
        <w:rPr>
          <w:rFonts w:ascii="Arial" w:hAnsi="Arial" w:cs="Arial"/>
          <w:sz w:val="22"/>
          <w:szCs w:val="22"/>
        </w:rPr>
        <w:t>запослен</w:t>
      </w:r>
      <w:proofErr w:type="spellEnd"/>
      <w:r w:rsidR="00AB33CC" w:rsidRPr="00AB33CC">
        <w:rPr>
          <w:rFonts w:ascii="Arial" w:hAnsi="Arial" w:cs="Arial"/>
          <w:sz w:val="22"/>
          <w:szCs w:val="22"/>
          <w:lang w:val="sr-Cyrl-BA"/>
        </w:rPr>
        <w:t>о</w:t>
      </w:r>
      <w:r w:rsidR="00942824" w:rsidRPr="00AB33CC">
        <w:rPr>
          <w:rFonts w:ascii="Arial" w:hAnsi="Arial" w:cs="Arial"/>
          <w:sz w:val="22"/>
          <w:szCs w:val="22"/>
        </w:rPr>
        <w:t xml:space="preserve"> </w:t>
      </w:r>
      <w:r w:rsidR="00AB33CC" w:rsidRPr="00AB33CC">
        <w:rPr>
          <w:rFonts w:ascii="Arial" w:hAnsi="Arial" w:cs="Arial"/>
          <w:sz w:val="22"/>
          <w:szCs w:val="22"/>
          <w:lang w:val="sr-Cyrl-BA"/>
        </w:rPr>
        <w:t>235</w:t>
      </w:r>
      <w:r w:rsidR="002D713C" w:rsidRPr="00AB33CC">
        <w:rPr>
          <w:rFonts w:ascii="Arial" w:hAnsi="Arial" w:cs="Arial"/>
          <w:sz w:val="22"/>
          <w:szCs w:val="22"/>
        </w:rPr>
        <w:t xml:space="preserve"> </w:t>
      </w:r>
      <w:proofErr w:type="spellStart"/>
      <w:r w:rsidR="002D713C" w:rsidRPr="00AB33CC">
        <w:rPr>
          <w:rFonts w:ascii="Arial" w:hAnsi="Arial" w:cs="Arial"/>
          <w:sz w:val="22"/>
          <w:szCs w:val="22"/>
        </w:rPr>
        <w:t>радника</w:t>
      </w:r>
      <w:proofErr w:type="spellEnd"/>
      <w:r w:rsidR="002D713C" w:rsidRPr="00AB33CC">
        <w:rPr>
          <w:rFonts w:ascii="Arial" w:hAnsi="Arial" w:cs="Arial"/>
          <w:sz w:val="22"/>
          <w:szCs w:val="22"/>
        </w:rPr>
        <w:t xml:space="preserve">. </w:t>
      </w:r>
    </w:p>
    <w:p w:rsidR="002D713C" w:rsidRPr="001252FF" w:rsidRDefault="002D713C">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7B4585" w:rsidRPr="001252FF" w:rsidRDefault="007B4585">
      <w:pPr>
        <w:pStyle w:val="BodyText"/>
        <w:tabs>
          <w:tab w:val="left" w:pos="720"/>
        </w:tabs>
        <w:ind w:right="72"/>
        <w:jc w:val="both"/>
        <w:rPr>
          <w:rFonts w:ascii="Arial" w:hAnsi="Arial" w:cs="Arial"/>
          <w:sz w:val="22"/>
          <w:szCs w:val="22"/>
          <w:highlight w:val="yellow"/>
        </w:rPr>
      </w:pPr>
    </w:p>
    <w:p w:rsidR="005A7663" w:rsidRPr="001252FF" w:rsidRDefault="005A7663" w:rsidP="005A7663">
      <w:pPr>
        <w:pStyle w:val="ListParagraph"/>
        <w:suppressAutoHyphens/>
        <w:spacing w:before="120" w:after="120" w:line="276" w:lineRule="auto"/>
        <w:jc w:val="both"/>
        <w:rPr>
          <w:rFonts w:ascii="Arial" w:hAnsi="Arial" w:cs="Arial"/>
          <w:b/>
          <w:sz w:val="22"/>
          <w:szCs w:val="22"/>
          <w:highlight w:val="yellow"/>
        </w:rPr>
      </w:pPr>
      <w:bookmarkStart w:id="2" w:name="__RefHeading___Toc415558596"/>
      <w:bookmarkEnd w:id="0"/>
      <w:bookmarkEnd w:id="2"/>
    </w:p>
    <w:p w:rsidR="005A7663" w:rsidRPr="001252FF" w:rsidRDefault="005A7663" w:rsidP="005A7663">
      <w:pPr>
        <w:pStyle w:val="ListParagraph"/>
        <w:suppressAutoHyphens/>
        <w:spacing w:before="120" w:after="120" w:line="276" w:lineRule="auto"/>
        <w:jc w:val="both"/>
        <w:rPr>
          <w:rFonts w:ascii="Arial" w:hAnsi="Arial" w:cs="Arial"/>
          <w:b/>
          <w:sz w:val="22"/>
          <w:szCs w:val="22"/>
          <w:highlight w:val="yellow"/>
          <w:lang w:val="sr-Cyrl-BA"/>
        </w:rPr>
      </w:pPr>
    </w:p>
    <w:p w:rsidR="005A7663" w:rsidRPr="001252FF" w:rsidRDefault="005A7663" w:rsidP="005A7663">
      <w:pPr>
        <w:pStyle w:val="ListParagraph"/>
        <w:suppressAutoHyphens/>
        <w:spacing w:before="120" w:after="120" w:line="276" w:lineRule="auto"/>
        <w:jc w:val="both"/>
        <w:rPr>
          <w:rFonts w:ascii="Arial" w:hAnsi="Arial" w:cs="Arial"/>
          <w:b/>
          <w:sz w:val="22"/>
          <w:szCs w:val="22"/>
          <w:highlight w:val="yellow"/>
          <w:lang w:val="sr-Cyrl-BA"/>
        </w:rPr>
      </w:pPr>
    </w:p>
    <w:p w:rsidR="005A7663" w:rsidRPr="00AB33CC" w:rsidRDefault="005A7663" w:rsidP="005A7663">
      <w:pPr>
        <w:pStyle w:val="ListParagraph"/>
        <w:suppressAutoHyphens/>
        <w:spacing w:before="120" w:after="120" w:line="276" w:lineRule="auto"/>
        <w:jc w:val="both"/>
        <w:rPr>
          <w:rFonts w:ascii="Arial" w:hAnsi="Arial" w:cs="Arial"/>
          <w:b/>
          <w:sz w:val="22"/>
          <w:szCs w:val="22"/>
        </w:rPr>
      </w:pPr>
    </w:p>
    <w:p w:rsidR="002D713C" w:rsidRPr="00AB33CC" w:rsidRDefault="002D713C" w:rsidP="001F57B1">
      <w:pPr>
        <w:pStyle w:val="ListParagraph"/>
        <w:numPr>
          <w:ilvl w:val="0"/>
          <w:numId w:val="1"/>
        </w:numPr>
        <w:suppressAutoHyphens/>
        <w:spacing w:before="120" w:after="120" w:line="276" w:lineRule="auto"/>
        <w:jc w:val="both"/>
        <w:rPr>
          <w:rFonts w:ascii="Arial" w:hAnsi="Arial" w:cs="Arial"/>
          <w:b/>
          <w:sz w:val="22"/>
          <w:szCs w:val="22"/>
        </w:rPr>
      </w:pPr>
      <w:r w:rsidRPr="00AB33CC">
        <w:rPr>
          <w:rFonts w:ascii="Arial" w:hAnsi="Arial" w:cs="Arial"/>
          <w:b/>
          <w:sz w:val="22"/>
          <w:szCs w:val="22"/>
        </w:rPr>
        <w:t xml:space="preserve">РАЧУНОВОДСТВО, ИЗВЈЕШТАЈИ И ФИНАНСИЈСКО ПОСЛОВАЊЕ </w:t>
      </w:r>
    </w:p>
    <w:p w:rsidR="002D713C" w:rsidRPr="00AB33CC" w:rsidRDefault="002D713C" w:rsidP="001F57B1">
      <w:pPr>
        <w:spacing w:line="276" w:lineRule="auto"/>
        <w:rPr>
          <w:rFonts w:ascii="Arial" w:hAnsi="Arial" w:cs="Arial"/>
          <w:sz w:val="22"/>
          <w:szCs w:val="22"/>
        </w:rPr>
      </w:pPr>
    </w:p>
    <w:p w:rsidR="002D713C" w:rsidRPr="00AB33CC" w:rsidRDefault="002D713C" w:rsidP="001F57B1">
      <w:pPr>
        <w:spacing w:line="276" w:lineRule="auto"/>
        <w:jc w:val="both"/>
        <w:rPr>
          <w:rFonts w:ascii="Arial" w:hAnsi="Arial" w:cs="Arial"/>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складу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Законом</w:t>
      </w:r>
      <w:proofErr w:type="spellEnd"/>
      <w:r w:rsidRPr="00AB33CC">
        <w:rPr>
          <w:rFonts w:ascii="Arial" w:hAnsi="Arial" w:cs="Arial"/>
          <w:sz w:val="22"/>
          <w:szCs w:val="22"/>
        </w:rPr>
        <w:t xml:space="preserve"> о </w:t>
      </w:r>
      <w:proofErr w:type="spellStart"/>
      <w:r w:rsidRPr="00AB33CC">
        <w:rPr>
          <w:rFonts w:ascii="Arial" w:hAnsi="Arial" w:cs="Arial"/>
          <w:sz w:val="22"/>
          <w:szCs w:val="22"/>
        </w:rPr>
        <w:t>рачуноводству</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ревизији</w:t>
      </w:r>
      <w:proofErr w:type="spellEnd"/>
      <w:r w:rsidRPr="00AB33CC">
        <w:rPr>
          <w:rFonts w:ascii="Arial" w:hAnsi="Arial" w:cs="Arial"/>
          <w:sz w:val="22"/>
          <w:szCs w:val="22"/>
        </w:rPr>
        <w:t xml:space="preserve"> </w:t>
      </w:r>
      <w:proofErr w:type="spellStart"/>
      <w:r w:rsidRPr="00AB33CC">
        <w:rPr>
          <w:rFonts w:ascii="Arial" w:hAnsi="Arial" w:cs="Arial"/>
          <w:sz w:val="22"/>
          <w:szCs w:val="22"/>
        </w:rPr>
        <w:t>Републике</w:t>
      </w:r>
      <w:proofErr w:type="spellEnd"/>
      <w:r w:rsidRPr="00AB33CC">
        <w:rPr>
          <w:rFonts w:ascii="Arial" w:hAnsi="Arial" w:cs="Arial"/>
          <w:sz w:val="22"/>
          <w:szCs w:val="22"/>
        </w:rPr>
        <w:t xml:space="preserve"> </w:t>
      </w:r>
      <w:proofErr w:type="spellStart"/>
      <w:r w:rsidRPr="00AB33CC">
        <w:rPr>
          <w:rFonts w:ascii="Arial" w:hAnsi="Arial" w:cs="Arial"/>
          <w:sz w:val="22"/>
          <w:szCs w:val="22"/>
        </w:rPr>
        <w:t>Српске</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предузеће</w:t>
      </w:r>
      <w:proofErr w:type="spellEnd"/>
      <w:r w:rsidRPr="00AB33CC">
        <w:rPr>
          <w:rFonts w:ascii="Arial" w:hAnsi="Arial" w:cs="Arial"/>
          <w:sz w:val="22"/>
          <w:szCs w:val="22"/>
        </w:rPr>
        <w:t xml:space="preserve"> </w:t>
      </w:r>
      <w:proofErr w:type="spellStart"/>
      <w:r w:rsidRPr="00AB33CC">
        <w:rPr>
          <w:rFonts w:ascii="Arial" w:hAnsi="Arial" w:cs="Arial"/>
          <w:sz w:val="22"/>
          <w:szCs w:val="22"/>
        </w:rPr>
        <w:t>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организовану</w:t>
      </w:r>
      <w:proofErr w:type="spellEnd"/>
      <w:r w:rsidRPr="00AB33CC">
        <w:rPr>
          <w:rFonts w:ascii="Arial" w:hAnsi="Arial" w:cs="Arial"/>
          <w:sz w:val="22"/>
          <w:szCs w:val="22"/>
        </w:rPr>
        <w:t xml:space="preserve"> </w:t>
      </w:r>
      <w:proofErr w:type="spellStart"/>
      <w:r w:rsidRPr="00AB33CC">
        <w:rPr>
          <w:rFonts w:ascii="Arial" w:hAnsi="Arial" w:cs="Arial"/>
          <w:sz w:val="22"/>
          <w:szCs w:val="22"/>
        </w:rPr>
        <w:t>службу</w:t>
      </w:r>
      <w:proofErr w:type="spellEnd"/>
      <w:r w:rsidRPr="00AB33CC">
        <w:rPr>
          <w:rFonts w:ascii="Arial" w:hAnsi="Arial" w:cs="Arial"/>
          <w:sz w:val="22"/>
          <w:szCs w:val="22"/>
        </w:rPr>
        <w:t xml:space="preserve"> </w:t>
      </w:r>
      <w:proofErr w:type="spellStart"/>
      <w:r w:rsidRPr="00AB33CC">
        <w:rPr>
          <w:rFonts w:ascii="Arial" w:hAnsi="Arial" w:cs="Arial"/>
          <w:sz w:val="22"/>
          <w:szCs w:val="22"/>
        </w:rPr>
        <w:t>књиговодства</w:t>
      </w:r>
      <w:proofErr w:type="spellEnd"/>
      <w:r w:rsidRPr="00AB33CC">
        <w:rPr>
          <w:rFonts w:ascii="Arial" w:hAnsi="Arial" w:cs="Arial"/>
          <w:sz w:val="22"/>
          <w:szCs w:val="22"/>
        </w:rPr>
        <w:t xml:space="preserve"> </w:t>
      </w:r>
      <w:proofErr w:type="spellStart"/>
      <w:r w:rsidRPr="00AB33CC">
        <w:rPr>
          <w:rFonts w:ascii="Arial" w:hAnsi="Arial" w:cs="Arial"/>
          <w:sz w:val="22"/>
          <w:szCs w:val="22"/>
        </w:rPr>
        <w:t>којом</w:t>
      </w:r>
      <w:proofErr w:type="spellEnd"/>
      <w:r w:rsidRPr="00AB33CC">
        <w:rPr>
          <w:rFonts w:ascii="Arial" w:hAnsi="Arial" w:cs="Arial"/>
          <w:sz w:val="22"/>
          <w:szCs w:val="22"/>
        </w:rPr>
        <w:t xml:space="preserve"> </w:t>
      </w:r>
      <w:proofErr w:type="spellStart"/>
      <w:r w:rsidRPr="00AB33CC">
        <w:rPr>
          <w:rFonts w:ascii="Arial" w:hAnsi="Arial" w:cs="Arial"/>
          <w:sz w:val="22"/>
          <w:szCs w:val="22"/>
        </w:rPr>
        <w:t>руководи</w:t>
      </w:r>
      <w:proofErr w:type="spellEnd"/>
      <w:r w:rsidRPr="00AB33CC">
        <w:rPr>
          <w:rFonts w:ascii="Arial" w:hAnsi="Arial" w:cs="Arial"/>
          <w:sz w:val="22"/>
          <w:szCs w:val="22"/>
        </w:rPr>
        <w:t xml:space="preserve"> </w:t>
      </w:r>
      <w:proofErr w:type="spellStart"/>
      <w:r w:rsidRPr="00AB33CC">
        <w:rPr>
          <w:rFonts w:ascii="Arial" w:hAnsi="Arial" w:cs="Arial"/>
          <w:sz w:val="22"/>
          <w:szCs w:val="22"/>
        </w:rPr>
        <w:t>лице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лиценцом</w:t>
      </w:r>
      <w:proofErr w:type="spellEnd"/>
      <w:r w:rsidRPr="00AB33CC">
        <w:rPr>
          <w:rFonts w:ascii="Arial" w:hAnsi="Arial" w:cs="Arial"/>
          <w:sz w:val="22"/>
          <w:szCs w:val="22"/>
        </w:rPr>
        <w:t xml:space="preserve"> </w:t>
      </w:r>
      <w:proofErr w:type="spellStart"/>
      <w:r w:rsidRPr="00AB33CC">
        <w:rPr>
          <w:rFonts w:ascii="Arial" w:hAnsi="Arial" w:cs="Arial"/>
          <w:sz w:val="22"/>
          <w:szCs w:val="22"/>
        </w:rPr>
        <w:t>одобреном</w:t>
      </w:r>
      <w:proofErr w:type="spellEnd"/>
      <w:r w:rsidRPr="00AB33CC">
        <w:rPr>
          <w:rFonts w:ascii="Arial" w:hAnsi="Arial" w:cs="Arial"/>
          <w:sz w:val="22"/>
          <w:szCs w:val="22"/>
        </w:rPr>
        <w:t xml:space="preserve"> </w:t>
      </w:r>
      <w:proofErr w:type="spellStart"/>
      <w:r w:rsidRPr="00AB33CC">
        <w:rPr>
          <w:rFonts w:ascii="Arial" w:hAnsi="Arial" w:cs="Arial"/>
          <w:sz w:val="22"/>
          <w:szCs w:val="22"/>
        </w:rPr>
        <w:t>од</w:t>
      </w:r>
      <w:proofErr w:type="spellEnd"/>
      <w:r w:rsidRPr="00AB33CC">
        <w:rPr>
          <w:rFonts w:ascii="Arial" w:hAnsi="Arial" w:cs="Arial"/>
          <w:sz w:val="22"/>
          <w:szCs w:val="22"/>
        </w:rPr>
        <w:t xml:space="preserve"> </w:t>
      </w:r>
      <w:proofErr w:type="spellStart"/>
      <w:r w:rsidRPr="00AB33CC">
        <w:rPr>
          <w:rFonts w:ascii="Arial" w:hAnsi="Arial" w:cs="Arial"/>
          <w:sz w:val="22"/>
          <w:szCs w:val="22"/>
        </w:rPr>
        <w:t>стране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Савеза</w:t>
      </w:r>
      <w:proofErr w:type="spellEnd"/>
      <w:r w:rsidRPr="00AB33CC">
        <w:rPr>
          <w:rFonts w:ascii="Arial" w:hAnsi="Arial" w:cs="Arial"/>
          <w:sz w:val="22"/>
          <w:szCs w:val="22"/>
        </w:rPr>
        <w:t xml:space="preserve"> </w:t>
      </w:r>
      <w:proofErr w:type="spellStart"/>
      <w:r w:rsidRPr="00AB33CC">
        <w:rPr>
          <w:rFonts w:ascii="Arial" w:hAnsi="Arial" w:cs="Arial"/>
          <w:sz w:val="22"/>
          <w:szCs w:val="22"/>
        </w:rPr>
        <w:t>рачуновођа</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ревизора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Републике</w:t>
      </w:r>
      <w:proofErr w:type="spellEnd"/>
      <w:r w:rsidRPr="00AB33CC">
        <w:rPr>
          <w:rFonts w:ascii="Arial" w:hAnsi="Arial" w:cs="Arial"/>
          <w:sz w:val="22"/>
          <w:szCs w:val="22"/>
        </w:rPr>
        <w:t xml:space="preserve"> </w:t>
      </w:r>
      <w:proofErr w:type="spellStart"/>
      <w:r w:rsidRPr="00AB33CC">
        <w:rPr>
          <w:rFonts w:ascii="Arial" w:hAnsi="Arial" w:cs="Arial"/>
          <w:sz w:val="22"/>
          <w:szCs w:val="22"/>
        </w:rPr>
        <w:t>Српске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потписивање</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финансијских</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извјештаја</w:t>
      </w:r>
      <w:proofErr w:type="spellEnd"/>
      <w:r w:rsidRPr="00AB33CC">
        <w:rPr>
          <w:rFonts w:ascii="Arial" w:hAnsi="Arial" w:cs="Arial"/>
          <w:sz w:val="22"/>
          <w:szCs w:val="22"/>
        </w:rPr>
        <w:t xml:space="preserve">. </w:t>
      </w:r>
    </w:p>
    <w:p w:rsidR="002D713C" w:rsidRPr="00AB33CC" w:rsidRDefault="002D713C" w:rsidP="001F57B1">
      <w:pPr>
        <w:spacing w:line="276" w:lineRule="auto"/>
        <w:jc w:val="both"/>
        <w:rPr>
          <w:rFonts w:ascii="Arial" w:hAnsi="Arial" w:cs="Arial"/>
          <w:sz w:val="22"/>
          <w:szCs w:val="22"/>
        </w:rPr>
      </w:pPr>
      <w:proofErr w:type="spellStart"/>
      <w:r w:rsidRPr="00AB33CC">
        <w:rPr>
          <w:rFonts w:ascii="Arial" w:hAnsi="Arial" w:cs="Arial"/>
          <w:sz w:val="22"/>
          <w:szCs w:val="22"/>
        </w:rPr>
        <w:t>Финансијски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w:t>
      </w:r>
      <w:r w:rsidR="0016490E" w:rsidRPr="00AB33CC">
        <w:rPr>
          <w:rFonts w:ascii="Arial" w:hAnsi="Arial" w:cs="Arial"/>
          <w:sz w:val="22"/>
          <w:szCs w:val="22"/>
        </w:rPr>
        <w:t>аји</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састављени</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на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дан</w:t>
      </w:r>
      <w:proofErr w:type="spellEnd"/>
      <w:r w:rsidR="0016490E"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у </w:t>
      </w:r>
      <w:proofErr w:type="spellStart"/>
      <w:r w:rsidRPr="00AB33CC">
        <w:rPr>
          <w:rFonts w:ascii="Arial" w:hAnsi="Arial" w:cs="Arial"/>
          <w:sz w:val="22"/>
          <w:szCs w:val="22"/>
        </w:rPr>
        <w:t>складу</w:t>
      </w:r>
      <w:proofErr w:type="spellEnd"/>
      <w:r w:rsidRPr="00AB33CC">
        <w:rPr>
          <w:rFonts w:ascii="Arial" w:hAnsi="Arial" w:cs="Arial"/>
          <w:sz w:val="22"/>
          <w:szCs w:val="22"/>
        </w:rPr>
        <w:t xml:space="preserve"> </w:t>
      </w:r>
      <w:proofErr w:type="spellStart"/>
      <w:r w:rsidRPr="00AB33CC">
        <w:rPr>
          <w:rFonts w:ascii="Arial" w:hAnsi="Arial" w:cs="Arial"/>
          <w:sz w:val="22"/>
          <w:szCs w:val="22"/>
        </w:rPr>
        <w:t>су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Законом</w:t>
      </w:r>
      <w:proofErr w:type="spellEnd"/>
      <w:r w:rsidRPr="00AB33CC">
        <w:rPr>
          <w:rFonts w:ascii="Arial" w:hAnsi="Arial" w:cs="Arial"/>
          <w:sz w:val="22"/>
          <w:szCs w:val="22"/>
        </w:rPr>
        <w:t xml:space="preserve"> о </w:t>
      </w:r>
      <w:proofErr w:type="spellStart"/>
      <w:r w:rsidRPr="00AB33CC">
        <w:rPr>
          <w:rFonts w:ascii="Arial" w:hAnsi="Arial" w:cs="Arial"/>
          <w:sz w:val="22"/>
          <w:szCs w:val="22"/>
        </w:rPr>
        <w:t>рачуноводству</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ревизији</w:t>
      </w:r>
      <w:proofErr w:type="spellEnd"/>
      <w:r w:rsidRPr="00AB33CC">
        <w:rPr>
          <w:rFonts w:ascii="Arial" w:hAnsi="Arial" w:cs="Arial"/>
          <w:sz w:val="22"/>
          <w:szCs w:val="22"/>
        </w:rPr>
        <w:t xml:space="preserve"> </w:t>
      </w:r>
      <w:proofErr w:type="spellStart"/>
      <w:r w:rsidRPr="00AB33CC">
        <w:rPr>
          <w:rFonts w:ascii="Arial" w:hAnsi="Arial" w:cs="Arial"/>
          <w:sz w:val="22"/>
          <w:szCs w:val="22"/>
        </w:rPr>
        <w:t>Републике</w:t>
      </w:r>
      <w:proofErr w:type="spellEnd"/>
      <w:r w:rsidRPr="00AB33CC">
        <w:rPr>
          <w:rFonts w:ascii="Arial" w:hAnsi="Arial" w:cs="Arial"/>
          <w:sz w:val="22"/>
          <w:szCs w:val="22"/>
        </w:rPr>
        <w:t xml:space="preserve"> </w:t>
      </w:r>
      <w:proofErr w:type="spellStart"/>
      <w:r w:rsidRPr="00AB33CC">
        <w:rPr>
          <w:rFonts w:ascii="Arial" w:hAnsi="Arial" w:cs="Arial"/>
          <w:sz w:val="22"/>
          <w:szCs w:val="22"/>
        </w:rPr>
        <w:t>Српске</w:t>
      </w:r>
      <w:proofErr w:type="spellEnd"/>
      <w:r w:rsidRPr="00AB33CC">
        <w:rPr>
          <w:rFonts w:ascii="Arial" w:hAnsi="Arial" w:cs="Arial"/>
          <w:sz w:val="22"/>
          <w:szCs w:val="22"/>
        </w:rPr>
        <w:t xml:space="preserve">, </w:t>
      </w:r>
      <w:proofErr w:type="spellStart"/>
      <w:r w:rsidRPr="00AB33CC">
        <w:rPr>
          <w:rFonts w:ascii="Arial" w:hAnsi="Arial" w:cs="Arial"/>
          <w:sz w:val="22"/>
          <w:szCs w:val="22"/>
        </w:rPr>
        <w:t>Правилнику</w:t>
      </w:r>
      <w:proofErr w:type="spellEnd"/>
      <w:r w:rsidRPr="00AB33CC">
        <w:rPr>
          <w:rFonts w:ascii="Arial" w:hAnsi="Arial" w:cs="Arial"/>
          <w:sz w:val="22"/>
          <w:szCs w:val="22"/>
        </w:rPr>
        <w:t xml:space="preserve"> о </w:t>
      </w:r>
      <w:proofErr w:type="spellStart"/>
      <w:r w:rsidRPr="00AB33CC">
        <w:rPr>
          <w:rFonts w:ascii="Arial" w:hAnsi="Arial" w:cs="Arial"/>
          <w:sz w:val="22"/>
          <w:szCs w:val="22"/>
        </w:rPr>
        <w:t>начину</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роковима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вршења</w:t>
      </w:r>
      <w:proofErr w:type="spellEnd"/>
      <w:r w:rsidRPr="00AB33CC">
        <w:rPr>
          <w:rFonts w:ascii="Arial" w:hAnsi="Arial" w:cs="Arial"/>
          <w:sz w:val="22"/>
          <w:szCs w:val="22"/>
        </w:rPr>
        <w:t xml:space="preserve"> </w:t>
      </w:r>
      <w:proofErr w:type="spellStart"/>
      <w:r w:rsidRPr="00AB33CC">
        <w:rPr>
          <w:rFonts w:ascii="Arial" w:hAnsi="Arial" w:cs="Arial"/>
          <w:sz w:val="22"/>
          <w:szCs w:val="22"/>
        </w:rPr>
        <w:t>пописа</w:t>
      </w:r>
      <w:proofErr w:type="spellEnd"/>
      <w:r w:rsidRPr="00AB33CC">
        <w:rPr>
          <w:rFonts w:ascii="Arial" w:hAnsi="Arial" w:cs="Arial"/>
          <w:sz w:val="22"/>
          <w:szCs w:val="22"/>
        </w:rPr>
        <w:t xml:space="preserve"> и </w:t>
      </w:r>
      <w:proofErr w:type="spellStart"/>
      <w:r w:rsidRPr="00AB33CC">
        <w:rPr>
          <w:rFonts w:ascii="Arial" w:hAnsi="Arial" w:cs="Arial"/>
          <w:sz w:val="22"/>
          <w:szCs w:val="22"/>
        </w:rPr>
        <w:t>усклађивања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књиговодственог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стања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стварним</w:t>
      </w:r>
      <w:proofErr w:type="spellEnd"/>
      <w:r w:rsidRPr="00AB33CC">
        <w:rPr>
          <w:rFonts w:ascii="Arial" w:hAnsi="Arial" w:cs="Arial"/>
          <w:sz w:val="22"/>
          <w:szCs w:val="22"/>
        </w:rPr>
        <w:t xml:space="preserve"> и </w:t>
      </w:r>
      <w:proofErr w:type="spellStart"/>
      <w:r w:rsidRPr="00AB33CC">
        <w:rPr>
          <w:rFonts w:ascii="Arial" w:hAnsi="Arial" w:cs="Arial"/>
          <w:sz w:val="22"/>
          <w:szCs w:val="22"/>
        </w:rPr>
        <w:t>Правилником</w:t>
      </w:r>
      <w:proofErr w:type="spellEnd"/>
      <w:r w:rsidRPr="00AB33CC">
        <w:rPr>
          <w:rFonts w:ascii="Arial" w:hAnsi="Arial" w:cs="Arial"/>
          <w:sz w:val="22"/>
          <w:szCs w:val="22"/>
        </w:rPr>
        <w:t xml:space="preserve"> о </w:t>
      </w:r>
      <w:proofErr w:type="spellStart"/>
      <w:r w:rsidRPr="00AB33CC">
        <w:rPr>
          <w:rFonts w:ascii="Arial" w:hAnsi="Arial" w:cs="Arial"/>
          <w:sz w:val="22"/>
          <w:szCs w:val="22"/>
        </w:rPr>
        <w:t>рачуноводственим</w:t>
      </w:r>
      <w:proofErr w:type="spellEnd"/>
      <w:r w:rsidRPr="00AB33CC">
        <w:rPr>
          <w:rFonts w:ascii="Arial" w:hAnsi="Arial" w:cs="Arial"/>
          <w:sz w:val="22"/>
          <w:szCs w:val="22"/>
        </w:rPr>
        <w:t xml:space="preserve"> </w:t>
      </w:r>
      <w:proofErr w:type="spellStart"/>
      <w:r w:rsidRPr="00AB33CC">
        <w:rPr>
          <w:rFonts w:ascii="Arial" w:hAnsi="Arial" w:cs="Arial"/>
          <w:sz w:val="22"/>
          <w:szCs w:val="22"/>
        </w:rPr>
        <w:t>политика</w:t>
      </w:r>
      <w:r w:rsidR="00894123" w:rsidRPr="00AB33CC">
        <w:rPr>
          <w:rFonts w:ascii="Arial" w:hAnsi="Arial" w:cs="Arial"/>
          <w:sz w:val="22"/>
          <w:szCs w:val="22"/>
        </w:rPr>
        <w:t>ма</w:t>
      </w:r>
      <w:proofErr w:type="spellEnd"/>
      <w:r w:rsidRPr="00AB33CC">
        <w:rPr>
          <w:rFonts w:ascii="Arial" w:hAnsi="Arial" w:cs="Arial"/>
          <w:sz w:val="22"/>
          <w:szCs w:val="22"/>
        </w:rPr>
        <w:t>.</w:t>
      </w:r>
    </w:p>
    <w:p w:rsidR="002D713C" w:rsidRPr="00AB33CC" w:rsidRDefault="002D713C" w:rsidP="001F57B1">
      <w:pPr>
        <w:spacing w:line="276" w:lineRule="auto"/>
        <w:rPr>
          <w:rFonts w:ascii="Arial" w:hAnsi="Arial" w:cs="Arial"/>
          <w:sz w:val="22"/>
          <w:szCs w:val="22"/>
        </w:rPr>
      </w:pPr>
    </w:p>
    <w:p w:rsidR="002D713C" w:rsidRPr="00AB33CC" w:rsidRDefault="002D713C" w:rsidP="001F57B1">
      <w:pPr>
        <w:spacing w:line="276" w:lineRule="auto"/>
        <w:rPr>
          <w:rFonts w:ascii="Arial" w:hAnsi="Arial" w:cs="Arial"/>
          <w:sz w:val="22"/>
          <w:szCs w:val="22"/>
        </w:rPr>
      </w:pPr>
      <w:proofErr w:type="spellStart"/>
      <w:r w:rsidRPr="00AB33CC">
        <w:rPr>
          <w:rFonts w:ascii="Arial" w:hAnsi="Arial" w:cs="Arial"/>
          <w:sz w:val="22"/>
          <w:szCs w:val="22"/>
        </w:rPr>
        <w:t>Финансијски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извјештаји</w:t>
      </w:r>
      <w:proofErr w:type="spellEnd"/>
      <w:r w:rsidRPr="00AB33CC">
        <w:rPr>
          <w:rFonts w:ascii="Arial" w:hAnsi="Arial" w:cs="Arial"/>
          <w:sz w:val="22"/>
          <w:szCs w:val="22"/>
        </w:rPr>
        <w:t xml:space="preserve"> </w:t>
      </w:r>
      <w:proofErr w:type="spellStart"/>
      <w:r w:rsidRPr="00AB33CC">
        <w:rPr>
          <w:rFonts w:ascii="Arial" w:hAnsi="Arial" w:cs="Arial"/>
          <w:sz w:val="22"/>
          <w:szCs w:val="22"/>
        </w:rPr>
        <w:t>састављени</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годин</w:t>
      </w:r>
      <w:r w:rsidR="0016490E" w:rsidRPr="00AB33CC">
        <w:rPr>
          <w:rFonts w:ascii="Arial" w:hAnsi="Arial" w:cs="Arial"/>
          <w:sz w:val="22"/>
          <w:szCs w:val="22"/>
        </w:rPr>
        <w:t>у</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која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се</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завршава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са</w:t>
      </w:r>
      <w:proofErr w:type="spellEnd"/>
      <w:r w:rsidR="0016490E"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обухватају</w:t>
      </w:r>
      <w:proofErr w:type="spellEnd"/>
      <w:r w:rsidRPr="00AB33CC">
        <w:rPr>
          <w:rFonts w:ascii="Arial" w:hAnsi="Arial" w:cs="Arial"/>
          <w:sz w:val="22"/>
          <w:szCs w:val="22"/>
        </w:rPr>
        <w:t>:</w:t>
      </w:r>
    </w:p>
    <w:p w:rsidR="002D713C" w:rsidRPr="00AB33CC" w:rsidRDefault="002D713C" w:rsidP="001F57B1">
      <w:pPr>
        <w:pStyle w:val="ListParagraph"/>
        <w:numPr>
          <w:ilvl w:val="0"/>
          <w:numId w:val="3"/>
        </w:numPr>
        <w:suppressAutoHyphens/>
        <w:spacing w:before="120" w:after="120" w:line="276" w:lineRule="auto"/>
        <w:jc w:val="both"/>
        <w:rPr>
          <w:rFonts w:ascii="Arial" w:hAnsi="Arial" w:cs="Arial"/>
          <w:sz w:val="22"/>
          <w:szCs w:val="22"/>
        </w:rPr>
      </w:pP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финанси</w:t>
      </w:r>
      <w:r w:rsidR="0016490E" w:rsidRPr="00AB33CC">
        <w:rPr>
          <w:rFonts w:ascii="Arial" w:hAnsi="Arial" w:cs="Arial"/>
          <w:sz w:val="22"/>
          <w:szCs w:val="22"/>
        </w:rPr>
        <w:t>јском</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положају</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на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дан</w:t>
      </w:r>
      <w:proofErr w:type="spellEnd"/>
      <w:r w:rsidR="0016490E"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Биланс</w:t>
      </w:r>
      <w:proofErr w:type="spellEnd"/>
      <w:r w:rsidRPr="00AB33CC">
        <w:rPr>
          <w:rFonts w:ascii="Arial" w:hAnsi="Arial" w:cs="Arial"/>
          <w:sz w:val="22"/>
          <w:szCs w:val="22"/>
        </w:rPr>
        <w:t xml:space="preserve"> </w:t>
      </w:r>
      <w:proofErr w:type="spellStart"/>
      <w:r w:rsidRPr="00AB33CC">
        <w:rPr>
          <w:rFonts w:ascii="Arial" w:hAnsi="Arial" w:cs="Arial"/>
          <w:sz w:val="22"/>
          <w:szCs w:val="22"/>
        </w:rPr>
        <w:t>стања</w:t>
      </w:r>
      <w:proofErr w:type="spellEnd"/>
      <w:r w:rsidRPr="00AB33CC">
        <w:rPr>
          <w:rFonts w:ascii="Arial" w:hAnsi="Arial" w:cs="Arial"/>
          <w:sz w:val="22"/>
          <w:szCs w:val="22"/>
        </w:rPr>
        <w:t>),</w:t>
      </w:r>
    </w:p>
    <w:p w:rsidR="002D713C" w:rsidRPr="00AB33CC" w:rsidRDefault="002D713C" w:rsidP="001F57B1">
      <w:pPr>
        <w:pStyle w:val="ListParagraph"/>
        <w:numPr>
          <w:ilvl w:val="0"/>
          <w:numId w:val="3"/>
        </w:numPr>
        <w:suppressAutoHyphens/>
        <w:spacing w:before="120" w:after="120" w:line="276" w:lineRule="auto"/>
        <w:jc w:val="both"/>
        <w:rPr>
          <w:rFonts w:ascii="Arial" w:hAnsi="Arial" w:cs="Arial"/>
          <w:sz w:val="22"/>
          <w:szCs w:val="22"/>
        </w:rPr>
      </w:pP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укупном</w:t>
      </w:r>
      <w:proofErr w:type="spellEnd"/>
      <w:r w:rsidRPr="00AB33CC">
        <w:rPr>
          <w:rFonts w:ascii="Arial" w:hAnsi="Arial" w:cs="Arial"/>
          <w:sz w:val="22"/>
          <w:szCs w:val="22"/>
        </w:rPr>
        <w:t xml:space="preserve"> </w:t>
      </w:r>
      <w:proofErr w:type="spellStart"/>
      <w:r w:rsidRPr="00AB33CC">
        <w:rPr>
          <w:rFonts w:ascii="Arial" w:hAnsi="Arial" w:cs="Arial"/>
          <w:sz w:val="22"/>
          <w:szCs w:val="22"/>
        </w:rPr>
        <w:t>резул</w:t>
      </w:r>
      <w:r w:rsidR="0016490E" w:rsidRPr="00AB33CC">
        <w:rPr>
          <w:rFonts w:ascii="Arial" w:hAnsi="Arial" w:cs="Arial"/>
          <w:sz w:val="22"/>
          <w:szCs w:val="22"/>
        </w:rPr>
        <w:t>тату</w:t>
      </w:r>
      <w:proofErr w:type="spellEnd"/>
      <w:r w:rsidR="0016490E" w:rsidRPr="00AB33CC">
        <w:rPr>
          <w:rFonts w:ascii="Arial" w:hAnsi="Arial" w:cs="Arial"/>
          <w:sz w:val="22"/>
          <w:szCs w:val="22"/>
        </w:rPr>
        <w:t xml:space="preserve"> у </w:t>
      </w:r>
      <w:proofErr w:type="spellStart"/>
      <w:r w:rsidR="0016490E" w:rsidRPr="00AB33CC">
        <w:rPr>
          <w:rFonts w:ascii="Arial" w:hAnsi="Arial" w:cs="Arial"/>
          <w:sz w:val="22"/>
          <w:szCs w:val="22"/>
        </w:rPr>
        <w:t>периоду</w:t>
      </w:r>
      <w:proofErr w:type="spellEnd"/>
      <w:r w:rsidR="0016490E" w:rsidRPr="00AB33CC">
        <w:rPr>
          <w:rFonts w:ascii="Arial" w:hAnsi="Arial" w:cs="Arial"/>
          <w:sz w:val="22"/>
          <w:szCs w:val="22"/>
        </w:rPr>
        <w:t xml:space="preserve"> 01.01.-31.12.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Биланс</w:t>
      </w:r>
      <w:proofErr w:type="spellEnd"/>
      <w:r w:rsidRPr="00AB33CC">
        <w:rPr>
          <w:rFonts w:ascii="Arial" w:hAnsi="Arial" w:cs="Arial"/>
          <w:sz w:val="22"/>
          <w:szCs w:val="22"/>
        </w:rPr>
        <w:t xml:space="preserve"> </w:t>
      </w:r>
      <w:proofErr w:type="spellStart"/>
      <w:r w:rsidRPr="00AB33CC">
        <w:rPr>
          <w:rFonts w:ascii="Arial" w:hAnsi="Arial" w:cs="Arial"/>
          <w:sz w:val="22"/>
          <w:szCs w:val="22"/>
        </w:rPr>
        <w:t>успјеха</w:t>
      </w:r>
      <w:proofErr w:type="spellEnd"/>
      <w:r w:rsidRPr="00AB33CC">
        <w:rPr>
          <w:rFonts w:ascii="Arial" w:hAnsi="Arial" w:cs="Arial"/>
          <w:sz w:val="22"/>
          <w:szCs w:val="22"/>
        </w:rPr>
        <w:t>),</w:t>
      </w:r>
    </w:p>
    <w:p w:rsidR="002D713C" w:rsidRPr="00AB33CC" w:rsidRDefault="002D713C" w:rsidP="001F57B1">
      <w:pPr>
        <w:pStyle w:val="ListParagraph"/>
        <w:numPr>
          <w:ilvl w:val="0"/>
          <w:numId w:val="3"/>
        </w:numPr>
        <w:suppressAutoHyphens/>
        <w:spacing w:before="120" w:after="120" w:line="276" w:lineRule="auto"/>
        <w:jc w:val="both"/>
        <w:rPr>
          <w:rFonts w:ascii="Arial" w:hAnsi="Arial" w:cs="Arial"/>
          <w:sz w:val="22"/>
          <w:szCs w:val="22"/>
        </w:rPr>
      </w:pP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промјенама</w:t>
      </w:r>
      <w:proofErr w:type="spellEnd"/>
      <w:r w:rsidRPr="00AB33CC">
        <w:rPr>
          <w:rFonts w:ascii="Arial" w:hAnsi="Arial" w:cs="Arial"/>
          <w:sz w:val="22"/>
          <w:szCs w:val="22"/>
        </w:rPr>
        <w:t xml:space="preserve"> у </w:t>
      </w:r>
      <w:proofErr w:type="spellStart"/>
      <w:r w:rsidRPr="00AB33CC">
        <w:rPr>
          <w:rFonts w:ascii="Arial" w:hAnsi="Arial" w:cs="Arial"/>
          <w:sz w:val="22"/>
          <w:szCs w:val="22"/>
        </w:rPr>
        <w:t>капиталу</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период</w:t>
      </w:r>
      <w:proofErr w:type="spellEnd"/>
      <w:r w:rsidRPr="00AB33CC">
        <w:rPr>
          <w:rFonts w:ascii="Arial" w:hAnsi="Arial" w:cs="Arial"/>
          <w:sz w:val="22"/>
          <w:szCs w:val="22"/>
        </w:rPr>
        <w:t xml:space="preserve"> </w:t>
      </w:r>
      <w:proofErr w:type="spellStart"/>
      <w:r w:rsidRPr="00AB33CC">
        <w:rPr>
          <w:rFonts w:ascii="Arial" w:hAnsi="Arial" w:cs="Arial"/>
          <w:sz w:val="22"/>
          <w:szCs w:val="22"/>
        </w:rPr>
        <w:t>ко</w:t>
      </w:r>
      <w:r w:rsidR="0016490E" w:rsidRPr="00AB33CC">
        <w:rPr>
          <w:rFonts w:ascii="Arial" w:hAnsi="Arial" w:cs="Arial"/>
          <w:sz w:val="22"/>
          <w:szCs w:val="22"/>
        </w:rPr>
        <w:t>ји</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се</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завршава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на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дан</w:t>
      </w:r>
      <w:proofErr w:type="spellEnd"/>
      <w:r w:rsidR="0016490E"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w:t>
      </w:r>
    </w:p>
    <w:p w:rsidR="002D713C" w:rsidRPr="00AB33CC" w:rsidRDefault="002D713C" w:rsidP="001F57B1">
      <w:pPr>
        <w:pStyle w:val="ListParagraph"/>
        <w:numPr>
          <w:ilvl w:val="0"/>
          <w:numId w:val="3"/>
        </w:numPr>
        <w:suppressAutoHyphens/>
        <w:spacing w:before="120" w:after="120" w:line="276" w:lineRule="auto"/>
        <w:jc w:val="both"/>
        <w:rPr>
          <w:rFonts w:ascii="Arial" w:hAnsi="Arial" w:cs="Arial"/>
          <w:sz w:val="22"/>
          <w:szCs w:val="22"/>
        </w:rPr>
      </w:pP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токовима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готовине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з</w:t>
      </w:r>
      <w:r w:rsidR="0016490E" w:rsidRPr="00AB33CC">
        <w:rPr>
          <w:rFonts w:ascii="Arial" w:hAnsi="Arial" w:cs="Arial"/>
          <w:sz w:val="22"/>
          <w:szCs w:val="22"/>
        </w:rPr>
        <w:t>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период</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од</w:t>
      </w:r>
      <w:proofErr w:type="spellEnd"/>
      <w:r w:rsidR="0016490E" w:rsidRPr="00AB33CC">
        <w:rPr>
          <w:rFonts w:ascii="Arial" w:hAnsi="Arial" w:cs="Arial"/>
          <w:sz w:val="22"/>
          <w:szCs w:val="22"/>
        </w:rPr>
        <w:t xml:space="preserve"> 01.01. </w:t>
      </w:r>
      <w:proofErr w:type="spellStart"/>
      <w:r w:rsidR="0016490E" w:rsidRPr="00AB33CC">
        <w:rPr>
          <w:rFonts w:ascii="Arial" w:hAnsi="Arial" w:cs="Arial"/>
          <w:sz w:val="22"/>
          <w:szCs w:val="22"/>
        </w:rPr>
        <w:t>до</w:t>
      </w:r>
      <w:proofErr w:type="spellEnd"/>
      <w:r w:rsidR="0016490E"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Биланс</w:t>
      </w:r>
      <w:proofErr w:type="spellEnd"/>
      <w:r w:rsidRPr="00AB33CC">
        <w:rPr>
          <w:rFonts w:ascii="Arial" w:hAnsi="Arial" w:cs="Arial"/>
          <w:sz w:val="22"/>
          <w:szCs w:val="22"/>
        </w:rPr>
        <w:t xml:space="preserve"> </w:t>
      </w:r>
      <w:proofErr w:type="spellStart"/>
      <w:r w:rsidRPr="00AB33CC">
        <w:rPr>
          <w:rFonts w:ascii="Arial" w:hAnsi="Arial" w:cs="Arial"/>
          <w:sz w:val="22"/>
          <w:szCs w:val="22"/>
        </w:rPr>
        <w:t>токова</w:t>
      </w:r>
      <w:proofErr w:type="spellEnd"/>
      <w:r w:rsidRPr="00AB33CC">
        <w:rPr>
          <w:rFonts w:ascii="Arial" w:hAnsi="Arial" w:cs="Arial"/>
          <w:sz w:val="22"/>
          <w:szCs w:val="22"/>
        </w:rPr>
        <w:t xml:space="preserve"> </w:t>
      </w:r>
      <w:proofErr w:type="spellStart"/>
      <w:r w:rsidRPr="00AB33CC">
        <w:rPr>
          <w:rFonts w:ascii="Arial" w:hAnsi="Arial" w:cs="Arial"/>
          <w:sz w:val="22"/>
          <w:szCs w:val="22"/>
        </w:rPr>
        <w:t>готовине</w:t>
      </w:r>
      <w:proofErr w:type="spellEnd"/>
      <w:r w:rsidRPr="00AB33CC">
        <w:rPr>
          <w:rFonts w:ascii="Arial" w:hAnsi="Arial" w:cs="Arial"/>
          <w:sz w:val="22"/>
          <w:szCs w:val="22"/>
        </w:rPr>
        <w:t xml:space="preserve">) и </w:t>
      </w:r>
    </w:p>
    <w:p w:rsidR="002D713C" w:rsidRPr="00AB33CC" w:rsidRDefault="002D713C" w:rsidP="001F57B1">
      <w:pPr>
        <w:pStyle w:val="ListParagraph"/>
        <w:numPr>
          <w:ilvl w:val="0"/>
          <w:numId w:val="3"/>
        </w:numPr>
        <w:suppressAutoHyphens/>
        <w:spacing w:before="120" w:after="120" w:line="276" w:lineRule="auto"/>
        <w:jc w:val="both"/>
        <w:rPr>
          <w:rFonts w:ascii="Arial" w:hAnsi="Arial" w:cs="Arial"/>
          <w:sz w:val="22"/>
          <w:szCs w:val="22"/>
        </w:rPr>
      </w:pPr>
      <w:proofErr w:type="spellStart"/>
      <w:r w:rsidRPr="00AB33CC">
        <w:rPr>
          <w:rFonts w:ascii="Arial" w:hAnsi="Arial" w:cs="Arial"/>
          <w:sz w:val="22"/>
          <w:szCs w:val="22"/>
        </w:rPr>
        <w:t>Ноте</w:t>
      </w:r>
      <w:proofErr w:type="spellEnd"/>
      <w:r w:rsidRPr="00AB33CC">
        <w:rPr>
          <w:rFonts w:ascii="Arial" w:hAnsi="Arial" w:cs="Arial"/>
          <w:sz w:val="22"/>
          <w:szCs w:val="22"/>
        </w:rPr>
        <w:t xml:space="preserve"> - </w:t>
      </w:r>
      <w:proofErr w:type="spellStart"/>
      <w:r w:rsidRPr="00AB33CC">
        <w:rPr>
          <w:rFonts w:ascii="Arial" w:hAnsi="Arial" w:cs="Arial"/>
          <w:sz w:val="22"/>
          <w:szCs w:val="22"/>
        </w:rPr>
        <w:t>забиљешке</w:t>
      </w:r>
      <w:proofErr w:type="spellEnd"/>
      <w:r w:rsidRPr="00AB33CC">
        <w:rPr>
          <w:rFonts w:ascii="Arial" w:hAnsi="Arial" w:cs="Arial"/>
          <w:sz w:val="22"/>
          <w:szCs w:val="22"/>
        </w:rPr>
        <w:t xml:space="preserve"> </w:t>
      </w:r>
      <w:proofErr w:type="spellStart"/>
      <w:r w:rsidRPr="00AB33CC">
        <w:rPr>
          <w:rFonts w:ascii="Arial" w:hAnsi="Arial" w:cs="Arial"/>
          <w:sz w:val="22"/>
          <w:szCs w:val="22"/>
        </w:rPr>
        <w:t>уз</w:t>
      </w:r>
      <w:proofErr w:type="spellEnd"/>
      <w:r w:rsidRPr="00AB33CC">
        <w:rPr>
          <w:rFonts w:ascii="Arial" w:hAnsi="Arial" w:cs="Arial"/>
          <w:sz w:val="22"/>
          <w:szCs w:val="22"/>
        </w:rPr>
        <w:t xml:space="preserve"> </w:t>
      </w:r>
      <w:proofErr w:type="spellStart"/>
      <w:r w:rsidRPr="00AB33CC">
        <w:rPr>
          <w:rFonts w:ascii="Arial" w:hAnsi="Arial" w:cs="Arial"/>
          <w:sz w:val="22"/>
          <w:szCs w:val="22"/>
        </w:rPr>
        <w:t>годишњ</w:t>
      </w:r>
      <w:r w:rsidR="0016490E" w:rsidRPr="00AB33CC">
        <w:rPr>
          <w:rFonts w:ascii="Arial" w:hAnsi="Arial" w:cs="Arial"/>
          <w:sz w:val="22"/>
          <w:szCs w:val="22"/>
        </w:rPr>
        <w:t>е</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финансијске</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извјештаје</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за</w:t>
      </w:r>
      <w:proofErr w:type="spellEnd"/>
      <w:r w:rsidR="0016490E" w:rsidRPr="00AB33CC">
        <w:rPr>
          <w:rFonts w:ascii="Arial" w:hAnsi="Arial" w:cs="Arial"/>
          <w:sz w:val="22"/>
          <w:szCs w:val="22"/>
        </w:rPr>
        <w:t xml:space="preserve"> </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годину</w:t>
      </w:r>
      <w:proofErr w:type="spellEnd"/>
      <w:r w:rsidRPr="00AB33CC">
        <w:rPr>
          <w:rFonts w:ascii="Arial" w:hAnsi="Arial" w:cs="Arial"/>
          <w:sz w:val="22"/>
          <w:szCs w:val="22"/>
        </w:rPr>
        <w:t xml:space="preserve">, </w:t>
      </w:r>
      <w:proofErr w:type="spellStart"/>
      <w:r w:rsidRPr="00AB33CC">
        <w:rPr>
          <w:rFonts w:ascii="Arial" w:hAnsi="Arial" w:cs="Arial"/>
          <w:sz w:val="22"/>
          <w:szCs w:val="22"/>
        </w:rPr>
        <w:t>које</w:t>
      </w:r>
      <w:proofErr w:type="spellEnd"/>
      <w:r w:rsidRPr="00AB33CC">
        <w:rPr>
          <w:rFonts w:ascii="Arial" w:hAnsi="Arial" w:cs="Arial"/>
          <w:sz w:val="22"/>
          <w:szCs w:val="22"/>
        </w:rPr>
        <w:t xml:space="preserve"> </w:t>
      </w:r>
      <w:proofErr w:type="spellStart"/>
      <w:r w:rsidRPr="00AB33CC">
        <w:rPr>
          <w:rFonts w:ascii="Arial" w:hAnsi="Arial" w:cs="Arial"/>
          <w:sz w:val="22"/>
          <w:szCs w:val="22"/>
        </w:rPr>
        <w:t>укључују</w:t>
      </w:r>
      <w:proofErr w:type="spellEnd"/>
      <w:r w:rsidRPr="00AB33CC">
        <w:rPr>
          <w:rFonts w:ascii="Arial" w:hAnsi="Arial" w:cs="Arial"/>
          <w:sz w:val="22"/>
          <w:szCs w:val="22"/>
        </w:rPr>
        <w:t xml:space="preserve"> </w:t>
      </w:r>
      <w:proofErr w:type="spellStart"/>
      <w:r w:rsidRPr="00AB33CC">
        <w:rPr>
          <w:rFonts w:ascii="Arial" w:hAnsi="Arial" w:cs="Arial"/>
          <w:sz w:val="22"/>
          <w:szCs w:val="22"/>
        </w:rPr>
        <w:t>сумарни</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преглед</w:t>
      </w:r>
      <w:proofErr w:type="spellEnd"/>
      <w:r w:rsidRPr="00AB33CC">
        <w:rPr>
          <w:rFonts w:ascii="Arial" w:hAnsi="Arial" w:cs="Arial"/>
          <w:sz w:val="22"/>
          <w:szCs w:val="22"/>
        </w:rPr>
        <w:t xml:space="preserve"> </w:t>
      </w:r>
      <w:proofErr w:type="spellStart"/>
      <w:r w:rsidRPr="00AB33CC">
        <w:rPr>
          <w:rFonts w:ascii="Arial" w:hAnsi="Arial" w:cs="Arial"/>
          <w:sz w:val="22"/>
          <w:szCs w:val="22"/>
        </w:rPr>
        <w:t>значајних</w:t>
      </w:r>
      <w:proofErr w:type="spellEnd"/>
      <w:r w:rsidRPr="00AB33CC">
        <w:rPr>
          <w:rFonts w:ascii="Arial" w:hAnsi="Arial" w:cs="Arial"/>
          <w:sz w:val="22"/>
          <w:szCs w:val="22"/>
        </w:rPr>
        <w:t xml:space="preserve"> </w:t>
      </w:r>
      <w:proofErr w:type="spellStart"/>
      <w:r w:rsidRPr="00AB33CC">
        <w:rPr>
          <w:rFonts w:ascii="Arial" w:hAnsi="Arial" w:cs="Arial"/>
          <w:sz w:val="22"/>
          <w:szCs w:val="22"/>
        </w:rPr>
        <w:t>рачуноводственим</w:t>
      </w:r>
      <w:proofErr w:type="spellEnd"/>
      <w:r w:rsidRPr="00AB33CC">
        <w:rPr>
          <w:rFonts w:ascii="Arial" w:hAnsi="Arial" w:cs="Arial"/>
          <w:sz w:val="22"/>
          <w:szCs w:val="22"/>
        </w:rPr>
        <w:t xml:space="preserve"> </w:t>
      </w:r>
      <w:proofErr w:type="spellStart"/>
      <w:r w:rsidRPr="00AB33CC">
        <w:rPr>
          <w:rFonts w:ascii="Arial" w:hAnsi="Arial" w:cs="Arial"/>
          <w:sz w:val="22"/>
          <w:szCs w:val="22"/>
        </w:rPr>
        <w:t>политика</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Друштва</w:t>
      </w:r>
      <w:proofErr w:type="spellEnd"/>
      <w:r w:rsidRPr="00AB33CC">
        <w:rPr>
          <w:rFonts w:ascii="Arial" w:hAnsi="Arial" w:cs="Arial"/>
          <w:sz w:val="22"/>
          <w:szCs w:val="22"/>
        </w:rPr>
        <w:t>.</w:t>
      </w:r>
    </w:p>
    <w:p w:rsidR="002D713C" w:rsidRPr="00AB33CC" w:rsidRDefault="002D713C" w:rsidP="001F57B1">
      <w:pPr>
        <w:suppressAutoHyphens/>
        <w:spacing w:before="120" w:after="120" w:line="276" w:lineRule="auto"/>
        <w:ind w:left="360"/>
        <w:jc w:val="both"/>
        <w:rPr>
          <w:rFonts w:ascii="Arial" w:hAnsi="Arial" w:cs="Arial"/>
          <w:sz w:val="22"/>
          <w:szCs w:val="22"/>
        </w:rPr>
      </w:pPr>
    </w:p>
    <w:p w:rsidR="002D713C" w:rsidRPr="00AB33CC" w:rsidRDefault="002D713C" w:rsidP="001F57B1">
      <w:pPr>
        <w:spacing w:line="276" w:lineRule="auto"/>
        <w:jc w:val="both"/>
        <w:rPr>
          <w:rFonts w:ascii="Arial" w:hAnsi="Arial" w:cs="Arial"/>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Нотама</w:t>
      </w:r>
      <w:proofErr w:type="spellEnd"/>
      <w:r w:rsidRPr="00AB33CC">
        <w:rPr>
          <w:rFonts w:ascii="Arial" w:hAnsi="Arial" w:cs="Arial"/>
          <w:sz w:val="22"/>
          <w:szCs w:val="22"/>
        </w:rPr>
        <w:t xml:space="preserve"> </w:t>
      </w:r>
      <w:proofErr w:type="spellStart"/>
      <w:r w:rsidRPr="00AB33CC">
        <w:rPr>
          <w:rFonts w:ascii="Arial" w:hAnsi="Arial" w:cs="Arial"/>
          <w:sz w:val="22"/>
          <w:szCs w:val="22"/>
        </w:rPr>
        <w:t>уз</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финансијске</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извјештаје</w:t>
      </w:r>
      <w:proofErr w:type="spellEnd"/>
      <w:r w:rsidRPr="00AB33CC">
        <w:rPr>
          <w:rFonts w:ascii="Arial" w:hAnsi="Arial" w:cs="Arial"/>
          <w:sz w:val="22"/>
          <w:szCs w:val="22"/>
        </w:rPr>
        <w:t xml:space="preserve"> </w:t>
      </w:r>
      <w:proofErr w:type="spellStart"/>
      <w:r w:rsidRPr="00AB33CC">
        <w:rPr>
          <w:rFonts w:ascii="Arial" w:hAnsi="Arial" w:cs="Arial"/>
          <w:sz w:val="22"/>
          <w:szCs w:val="22"/>
        </w:rPr>
        <w:t>наведено</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да</w:t>
      </w:r>
      <w:proofErr w:type="spellEnd"/>
      <w:r w:rsidRPr="00AB33CC">
        <w:rPr>
          <w:rFonts w:ascii="Arial" w:hAnsi="Arial" w:cs="Arial"/>
          <w:sz w:val="22"/>
          <w:szCs w:val="22"/>
        </w:rPr>
        <w:t xml:space="preserve"> </w:t>
      </w:r>
      <w:proofErr w:type="spellStart"/>
      <w:r w:rsidRPr="00AB33CC">
        <w:rPr>
          <w:rFonts w:ascii="Arial" w:hAnsi="Arial" w:cs="Arial"/>
          <w:sz w:val="22"/>
          <w:szCs w:val="22"/>
        </w:rPr>
        <w:t>с</w:t>
      </w:r>
      <w:r w:rsidR="0016490E" w:rsidRPr="00AB33CC">
        <w:rPr>
          <w:rFonts w:ascii="Arial" w:hAnsi="Arial" w:cs="Arial"/>
          <w:sz w:val="22"/>
          <w:szCs w:val="22"/>
        </w:rPr>
        <w:t>у</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финансијски</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извјештаји</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за</w:t>
      </w:r>
      <w:proofErr w:type="spellEnd"/>
      <w:r w:rsidR="0016490E" w:rsidRPr="00AB33CC">
        <w:rPr>
          <w:rFonts w:ascii="Arial" w:hAnsi="Arial" w:cs="Arial"/>
          <w:sz w:val="22"/>
          <w:szCs w:val="22"/>
        </w:rPr>
        <w:t xml:space="preserve"> </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сачињени</w:t>
      </w:r>
      <w:proofErr w:type="spellEnd"/>
      <w:r w:rsidRPr="00AB33CC">
        <w:rPr>
          <w:rFonts w:ascii="Arial" w:hAnsi="Arial" w:cs="Arial"/>
          <w:sz w:val="22"/>
          <w:szCs w:val="22"/>
        </w:rPr>
        <w:t xml:space="preserve"> у </w:t>
      </w:r>
      <w:proofErr w:type="spellStart"/>
      <w:r w:rsidRPr="00AB33CC">
        <w:rPr>
          <w:rFonts w:ascii="Arial" w:hAnsi="Arial" w:cs="Arial"/>
          <w:sz w:val="22"/>
          <w:szCs w:val="22"/>
        </w:rPr>
        <w:t>складу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Међународним</w:t>
      </w:r>
      <w:proofErr w:type="spellEnd"/>
      <w:r w:rsidRPr="00AB33CC">
        <w:rPr>
          <w:rFonts w:ascii="Arial" w:hAnsi="Arial" w:cs="Arial"/>
          <w:sz w:val="22"/>
          <w:szCs w:val="22"/>
        </w:rPr>
        <w:t xml:space="preserve"> </w:t>
      </w:r>
      <w:proofErr w:type="spellStart"/>
      <w:r w:rsidRPr="00AB33CC">
        <w:rPr>
          <w:rFonts w:ascii="Arial" w:hAnsi="Arial" w:cs="Arial"/>
          <w:sz w:val="22"/>
          <w:szCs w:val="22"/>
        </w:rPr>
        <w:t>стандардима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финансијског</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извјештавања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Финанасијски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извјештаји</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предати</w:t>
      </w:r>
      <w:proofErr w:type="spellEnd"/>
      <w:r w:rsidRPr="00AB33CC">
        <w:rPr>
          <w:rFonts w:ascii="Arial" w:hAnsi="Arial" w:cs="Arial"/>
          <w:sz w:val="22"/>
          <w:szCs w:val="22"/>
        </w:rPr>
        <w:t xml:space="preserve"> </w:t>
      </w:r>
      <w:proofErr w:type="spellStart"/>
      <w:r w:rsidRPr="00AB33CC">
        <w:rPr>
          <w:rFonts w:ascii="Arial" w:hAnsi="Arial" w:cs="Arial"/>
          <w:sz w:val="22"/>
          <w:szCs w:val="22"/>
        </w:rPr>
        <w:t>су</w:t>
      </w:r>
      <w:proofErr w:type="spellEnd"/>
      <w:r w:rsidRPr="00AB33CC">
        <w:rPr>
          <w:rFonts w:ascii="Arial" w:hAnsi="Arial" w:cs="Arial"/>
          <w:sz w:val="22"/>
          <w:szCs w:val="22"/>
        </w:rPr>
        <w:t xml:space="preserve"> АПИФ у </w:t>
      </w:r>
      <w:proofErr w:type="spellStart"/>
      <w:r w:rsidRPr="00AB33CC">
        <w:rPr>
          <w:rFonts w:ascii="Arial" w:hAnsi="Arial" w:cs="Arial"/>
          <w:sz w:val="22"/>
          <w:szCs w:val="22"/>
        </w:rPr>
        <w:t>законом</w:t>
      </w:r>
      <w:proofErr w:type="spellEnd"/>
      <w:r w:rsidRPr="00AB33CC">
        <w:rPr>
          <w:rFonts w:ascii="Arial" w:hAnsi="Arial" w:cs="Arial"/>
          <w:sz w:val="22"/>
          <w:szCs w:val="22"/>
        </w:rPr>
        <w:t xml:space="preserve"> </w:t>
      </w:r>
      <w:proofErr w:type="spellStart"/>
      <w:r w:rsidRPr="00AB33CC">
        <w:rPr>
          <w:rFonts w:ascii="Arial" w:hAnsi="Arial" w:cs="Arial"/>
          <w:sz w:val="22"/>
          <w:szCs w:val="22"/>
        </w:rPr>
        <w:t>дефинисаном</w:t>
      </w:r>
      <w:proofErr w:type="spellEnd"/>
      <w:r w:rsidRPr="00AB33CC">
        <w:rPr>
          <w:rFonts w:ascii="Arial" w:hAnsi="Arial" w:cs="Arial"/>
          <w:sz w:val="22"/>
          <w:szCs w:val="22"/>
        </w:rPr>
        <w:t xml:space="preserve"> </w:t>
      </w:r>
      <w:proofErr w:type="spellStart"/>
      <w:r w:rsidRPr="00AB33CC">
        <w:rPr>
          <w:rFonts w:ascii="Arial" w:hAnsi="Arial" w:cs="Arial"/>
          <w:sz w:val="22"/>
          <w:szCs w:val="22"/>
        </w:rPr>
        <w:t>року</w:t>
      </w:r>
      <w:proofErr w:type="spellEnd"/>
      <w:r w:rsidRPr="00AB33CC">
        <w:rPr>
          <w:rFonts w:ascii="Arial" w:hAnsi="Arial" w:cs="Arial"/>
          <w:sz w:val="22"/>
          <w:szCs w:val="22"/>
        </w:rPr>
        <w:t>.</w:t>
      </w:r>
    </w:p>
    <w:p w:rsidR="002D713C" w:rsidRPr="00AB33CC" w:rsidRDefault="002D713C" w:rsidP="001F57B1">
      <w:pPr>
        <w:spacing w:line="276" w:lineRule="auto"/>
        <w:jc w:val="both"/>
        <w:rPr>
          <w:rFonts w:ascii="Arial" w:hAnsi="Arial" w:cs="Arial"/>
          <w:sz w:val="22"/>
          <w:szCs w:val="22"/>
        </w:rPr>
      </w:pPr>
    </w:p>
    <w:p w:rsidR="002D713C" w:rsidRPr="00AB33CC" w:rsidRDefault="002D713C" w:rsidP="001F57B1">
      <w:pPr>
        <w:spacing w:line="276" w:lineRule="auto"/>
        <w:jc w:val="both"/>
        <w:rPr>
          <w:rFonts w:ascii="Arial" w:hAnsi="Arial" w:cs="Arial"/>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оквиру</w:t>
      </w:r>
      <w:proofErr w:type="spellEnd"/>
      <w:r w:rsidRPr="00AB33CC">
        <w:rPr>
          <w:rFonts w:ascii="Arial" w:hAnsi="Arial" w:cs="Arial"/>
          <w:sz w:val="22"/>
          <w:szCs w:val="22"/>
        </w:rPr>
        <w:t xml:space="preserve"> </w:t>
      </w:r>
      <w:proofErr w:type="spellStart"/>
      <w:r w:rsidRPr="00AB33CC">
        <w:rPr>
          <w:rFonts w:ascii="Arial" w:hAnsi="Arial" w:cs="Arial"/>
          <w:sz w:val="22"/>
          <w:szCs w:val="22"/>
        </w:rPr>
        <w:t>своји</w:t>
      </w:r>
      <w:proofErr w:type="spellEnd"/>
      <w:r w:rsidRPr="00AB33CC">
        <w:rPr>
          <w:rFonts w:ascii="Arial" w:hAnsi="Arial" w:cs="Arial"/>
          <w:sz w:val="22"/>
          <w:szCs w:val="22"/>
        </w:rPr>
        <w:t xml:space="preserve"> </w:t>
      </w:r>
      <w:proofErr w:type="spellStart"/>
      <w:r w:rsidRPr="00AB33CC">
        <w:rPr>
          <w:rFonts w:ascii="Arial" w:hAnsi="Arial" w:cs="Arial"/>
          <w:sz w:val="22"/>
          <w:szCs w:val="22"/>
        </w:rPr>
        <w:t>редовних</w:t>
      </w:r>
      <w:proofErr w:type="spellEnd"/>
      <w:r w:rsidRPr="00AB33CC">
        <w:rPr>
          <w:rFonts w:ascii="Arial" w:hAnsi="Arial" w:cs="Arial"/>
          <w:sz w:val="22"/>
          <w:szCs w:val="22"/>
        </w:rPr>
        <w:t xml:space="preserve"> </w:t>
      </w:r>
      <w:proofErr w:type="spellStart"/>
      <w:r w:rsidRPr="00AB33CC">
        <w:rPr>
          <w:rFonts w:ascii="Arial" w:hAnsi="Arial" w:cs="Arial"/>
          <w:sz w:val="22"/>
          <w:szCs w:val="22"/>
        </w:rPr>
        <w:t>активности</w:t>
      </w:r>
      <w:proofErr w:type="spellEnd"/>
      <w:r w:rsidRPr="00AB33CC">
        <w:rPr>
          <w:rFonts w:ascii="Arial" w:hAnsi="Arial" w:cs="Arial"/>
          <w:sz w:val="22"/>
          <w:szCs w:val="22"/>
        </w:rPr>
        <w:t xml:space="preserve"> </w:t>
      </w:r>
      <w:proofErr w:type="spellStart"/>
      <w:r w:rsidRPr="00AB33CC">
        <w:rPr>
          <w:rFonts w:ascii="Arial" w:hAnsi="Arial" w:cs="Arial"/>
          <w:sz w:val="22"/>
          <w:szCs w:val="22"/>
        </w:rPr>
        <w:t>око</w:t>
      </w:r>
      <w:proofErr w:type="spellEnd"/>
      <w:r w:rsidRPr="00AB33CC">
        <w:rPr>
          <w:rFonts w:ascii="Arial" w:hAnsi="Arial" w:cs="Arial"/>
          <w:sz w:val="22"/>
          <w:szCs w:val="22"/>
        </w:rPr>
        <w:t xml:space="preserve"> </w:t>
      </w:r>
      <w:proofErr w:type="spellStart"/>
      <w:r w:rsidRPr="00AB33CC">
        <w:rPr>
          <w:rFonts w:ascii="Arial" w:hAnsi="Arial" w:cs="Arial"/>
          <w:sz w:val="22"/>
          <w:szCs w:val="22"/>
        </w:rPr>
        <w:t>састављања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презентације</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финансијских</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извјештаја</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Друштво</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сачинило</w:t>
      </w:r>
      <w:proofErr w:type="spellEnd"/>
      <w:r w:rsidRPr="00AB33CC">
        <w:rPr>
          <w:rFonts w:ascii="Arial" w:hAnsi="Arial" w:cs="Arial"/>
          <w:sz w:val="22"/>
          <w:szCs w:val="22"/>
        </w:rPr>
        <w:t xml:space="preserve"> и </w:t>
      </w: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пословању</w:t>
      </w:r>
      <w:proofErr w:type="spellEnd"/>
      <w:r w:rsidRPr="00AB33CC">
        <w:rPr>
          <w:rFonts w:ascii="Arial" w:hAnsi="Arial" w:cs="Arial"/>
          <w:sz w:val="22"/>
          <w:szCs w:val="22"/>
        </w:rPr>
        <w:t xml:space="preserve"> А.Д. „ </w:t>
      </w:r>
      <w:proofErr w:type="spellStart"/>
      <w:r w:rsidRPr="00AB33CC">
        <w:rPr>
          <w:rFonts w:ascii="Arial" w:hAnsi="Arial" w:cs="Arial"/>
          <w:sz w:val="22"/>
          <w:szCs w:val="22"/>
        </w:rPr>
        <w:t>Водовод</w:t>
      </w:r>
      <w:proofErr w:type="spellEnd"/>
      <w:r w:rsidRPr="00AB33CC">
        <w:rPr>
          <w:rFonts w:ascii="Arial" w:hAnsi="Arial" w:cs="Arial"/>
          <w:sz w:val="22"/>
          <w:szCs w:val="22"/>
        </w:rPr>
        <w:t xml:space="preserve"> и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w:t>
      </w:r>
    </w:p>
    <w:p w:rsidR="002D713C" w:rsidRPr="00AB33CC" w:rsidRDefault="002D713C" w:rsidP="001F57B1">
      <w:pPr>
        <w:spacing w:line="276" w:lineRule="auto"/>
        <w:rPr>
          <w:rFonts w:ascii="Arial" w:hAnsi="Arial" w:cs="Arial"/>
          <w:sz w:val="22"/>
          <w:szCs w:val="22"/>
        </w:rPr>
      </w:pPr>
    </w:p>
    <w:p w:rsidR="002D713C" w:rsidRPr="00AB33CC" w:rsidRDefault="002D713C" w:rsidP="001F57B1">
      <w:pPr>
        <w:spacing w:line="276" w:lineRule="auto"/>
        <w:jc w:val="both"/>
        <w:rPr>
          <w:rFonts w:ascii="Arial" w:hAnsi="Arial" w:cs="Arial"/>
          <w:color w:val="FF0000"/>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складу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Законом</w:t>
      </w:r>
      <w:proofErr w:type="spellEnd"/>
      <w:r w:rsidRPr="00AB33CC">
        <w:rPr>
          <w:rFonts w:ascii="Arial" w:hAnsi="Arial" w:cs="Arial"/>
          <w:sz w:val="22"/>
          <w:szCs w:val="22"/>
        </w:rPr>
        <w:t xml:space="preserve"> о </w:t>
      </w:r>
      <w:proofErr w:type="spellStart"/>
      <w:r w:rsidRPr="00AB33CC">
        <w:rPr>
          <w:rFonts w:ascii="Arial" w:hAnsi="Arial" w:cs="Arial"/>
          <w:sz w:val="22"/>
          <w:szCs w:val="22"/>
        </w:rPr>
        <w:t>рачуноводству</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ревизији</w:t>
      </w:r>
      <w:proofErr w:type="spellEnd"/>
      <w:r w:rsidRPr="00AB33CC">
        <w:rPr>
          <w:rFonts w:ascii="Arial" w:hAnsi="Arial" w:cs="Arial"/>
          <w:sz w:val="22"/>
          <w:szCs w:val="22"/>
        </w:rPr>
        <w:t xml:space="preserve"> и </w:t>
      </w:r>
      <w:proofErr w:type="spellStart"/>
      <w:r w:rsidRPr="00AB33CC">
        <w:rPr>
          <w:rFonts w:ascii="Arial" w:hAnsi="Arial" w:cs="Arial"/>
          <w:sz w:val="22"/>
          <w:szCs w:val="22"/>
        </w:rPr>
        <w:t>Закону</w:t>
      </w:r>
      <w:proofErr w:type="spellEnd"/>
      <w:r w:rsidRPr="00AB33CC">
        <w:rPr>
          <w:rFonts w:ascii="Arial" w:hAnsi="Arial" w:cs="Arial"/>
          <w:sz w:val="22"/>
          <w:szCs w:val="22"/>
        </w:rPr>
        <w:t xml:space="preserve"> о </w:t>
      </w:r>
      <w:proofErr w:type="spellStart"/>
      <w:r w:rsidRPr="00AB33CC">
        <w:rPr>
          <w:rFonts w:ascii="Arial" w:hAnsi="Arial" w:cs="Arial"/>
          <w:sz w:val="22"/>
          <w:szCs w:val="22"/>
        </w:rPr>
        <w:t>јавним</w:t>
      </w:r>
      <w:proofErr w:type="spellEnd"/>
      <w:r w:rsidRPr="00AB33CC">
        <w:rPr>
          <w:rFonts w:ascii="Arial" w:hAnsi="Arial" w:cs="Arial"/>
          <w:sz w:val="22"/>
          <w:szCs w:val="22"/>
        </w:rPr>
        <w:t xml:space="preserve"> </w:t>
      </w:r>
      <w:proofErr w:type="spellStart"/>
      <w:r w:rsidRPr="00AB33CC">
        <w:rPr>
          <w:rFonts w:ascii="Arial" w:hAnsi="Arial" w:cs="Arial"/>
          <w:sz w:val="22"/>
          <w:szCs w:val="22"/>
        </w:rPr>
        <w:t>набавкама</w:t>
      </w:r>
      <w:proofErr w:type="spellEnd"/>
      <w:r w:rsidRPr="00AB33CC">
        <w:rPr>
          <w:rFonts w:ascii="Arial" w:hAnsi="Arial" w:cs="Arial"/>
          <w:sz w:val="22"/>
          <w:szCs w:val="22"/>
        </w:rPr>
        <w:t xml:space="preserve"> </w:t>
      </w:r>
      <w:proofErr w:type="spellStart"/>
      <w:r w:rsidRPr="00AB33CC">
        <w:rPr>
          <w:rFonts w:ascii="Arial" w:hAnsi="Arial" w:cs="Arial"/>
          <w:sz w:val="22"/>
          <w:szCs w:val="22"/>
        </w:rPr>
        <w:t>спроведен</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поступак</w:t>
      </w:r>
      <w:proofErr w:type="spellEnd"/>
      <w:r w:rsidRPr="00AB33CC">
        <w:rPr>
          <w:rFonts w:ascii="Arial" w:hAnsi="Arial" w:cs="Arial"/>
          <w:sz w:val="22"/>
          <w:szCs w:val="22"/>
        </w:rPr>
        <w:t xml:space="preserve"> </w:t>
      </w:r>
      <w:proofErr w:type="spellStart"/>
      <w:r w:rsidRPr="00AB33CC">
        <w:rPr>
          <w:rFonts w:ascii="Arial" w:hAnsi="Arial" w:cs="Arial"/>
          <w:sz w:val="22"/>
          <w:szCs w:val="22"/>
        </w:rPr>
        <w:t>набавке</w:t>
      </w:r>
      <w:proofErr w:type="spellEnd"/>
      <w:r w:rsidRPr="00AB33CC">
        <w:rPr>
          <w:rFonts w:ascii="Arial" w:hAnsi="Arial" w:cs="Arial"/>
          <w:sz w:val="22"/>
          <w:szCs w:val="22"/>
        </w:rPr>
        <w:t xml:space="preserve"> </w:t>
      </w:r>
      <w:proofErr w:type="spellStart"/>
      <w:r w:rsidRPr="00AB33CC">
        <w:rPr>
          <w:rFonts w:ascii="Arial" w:hAnsi="Arial" w:cs="Arial"/>
          <w:sz w:val="22"/>
          <w:szCs w:val="22"/>
        </w:rPr>
        <w:t>услуга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ревизије</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финансијских</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извјештаја</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Друштва</w:t>
      </w:r>
      <w:proofErr w:type="spellEnd"/>
      <w:r w:rsidRPr="00AB33CC">
        <w:rPr>
          <w:rFonts w:ascii="Arial" w:hAnsi="Arial" w:cs="Arial"/>
          <w:sz w:val="22"/>
          <w:szCs w:val="22"/>
        </w:rPr>
        <w:t xml:space="preserve">. </w:t>
      </w:r>
      <w:proofErr w:type="spellStart"/>
      <w:r w:rsidRPr="00AB33CC">
        <w:rPr>
          <w:rFonts w:ascii="Arial" w:hAnsi="Arial" w:cs="Arial"/>
          <w:sz w:val="22"/>
          <w:szCs w:val="22"/>
        </w:rPr>
        <w:t>Одбор</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ревизију</w:t>
      </w:r>
      <w:proofErr w:type="spellEnd"/>
      <w:r w:rsidRPr="00AB33CC">
        <w:rPr>
          <w:rFonts w:ascii="Arial" w:hAnsi="Arial" w:cs="Arial"/>
          <w:sz w:val="22"/>
          <w:szCs w:val="22"/>
        </w:rPr>
        <w:t xml:space="preserve"> </w:t>
      </w:r>
      <w:proofErr w:type="spellStart"/>
      <w:r w:rsidRPr="00AB33CC">
        <w:rPr>
          <w:rFonts w:ascii="Arial" w:hAnsi="Arial" w:cs="Arial"/>
          <w:sz w:val="22"/>
          <w:szCs w:val="22"/>
        </w:rPr>
        <w:t>донио</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bookmarkStart w:id="3" w:name="_Hlk37844507"/>
      <w:proofErr w:type="spellStart"/>
      <w:r w:rsidRPr="00AB33CC">
        <w:rPr>
          <w:rFonts w:ascii="Arial" w:hAnsi="Arial" w:cs="Arial"/>
          <w:sz w:val="22"/>
          <w:szCs w:val="22"/>
        </w:rPr>
        <w:t>Одлуку</w:t>
      </w:r>
      <w:proofErr w:type="spellEnd"/>
      <w:r w:rsidRPr="00AB33CC">
        <w:rPr>
          <w:rFonts w:ascii="Arial" w:hAnsi="Arial" w:cs="Arial"/>
          <w:sz w:val="22"/>
          <w:szCs w:val="22"/>
        </w:rPr>
        <w:t xml:space="preserve"> о </w:t>
      </w:r>
      <w:proofErr w:type="spellStart"/>
      <w:r w:rsidRPr="00AB33CC">
        <w:rPr>
          <w:rFonts w:ascii="Arial" w:hAnsi="Arial" w:cs="Arial"/>
          <w:sz w:val="22"/>
          <w:szCs w:val="22"/>
        </w:rPr>
        <w:t>именовању</w:t>
      </w:r>
      <w:proofErr w:type="spellEnd"/>
      <w:r w:rsidRPr="00AB33CC">
        <w:rPr>
          <w:rFonts w:ascii="Arial" w:hAnsi="Arial" w:cs="Arial"/>
          <w:sz w:val="22"/>
          <w:szCs w:val="22"/>
        </w:rPr>
        <w:t xml:space="preserve"> </w:t>
      </w:r>
      <w:proofErr w:type="spellStart"/>
      <w:r w:rsidRPr="00AB33CC">
        <w:rPr>
          <w:rFonts w:ascii="Arial" w:hAnsi="Arial" w:cs="Arial"/>
          <w:sz w:val="22"/>
          <w:szCs w:val="22"/>
        </w:rPr>
        <w:t>вањског</w:t>
      </w:r>
      <w:proofErr w:type="spellEnd"/>
      <w:r w:rsidRPr="00AB33CC">
        <w:rPr>
          <w:rFonts w:ascii="Arial" w:hAnsi="Arial" w:cs="Arial"/>
          <w:sz w:val="22"/>
          <w:szCs w:val="22"/>
        </w:rPr>
        <w:t xml:space="preserve"> (</w:t>
      </w:r>
      <w:proofErr w:type="spellStart"/>
      <w:r w:rsidRPr="00AB33CC">
        <w:rPr>
          <w:rFonts w:ascii="Arial" w:hAnsi="Arial" w:cs="Arial"/>
          <w:sz w:val="22"/>
          <w:szCs w:val="22"/>
        </w:rPr>
        <w:t>независног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ревизора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w:t>
      </w:r>
      <w:proofErr w:type="spellEnd"/>
      <w:r w:rsidRPr="00AB33CC">
        <w:rPr>
          <w:rFonts w:ascii="Arial" w:hAnsi="Arial" w:cs="Arial"/>
          <w:sz w:val="22"/>
          <w:szCs w:val="22"/>
        </w:rPr>
        <w:t xml:space="preserve"> </w:t>
      </w:r>
      <w:proofErr w:type="spellStart"/>
      <w:r w:rsidRPr="00AB33CC">
        <w:rPr>
          <w:rFonts w:ascii="Arial" w:hAnsi="Arial" w:cs="Arial"/>
          <w:sz w:val="22"/>
          <w:szCs w:val="22"/>
        </w:rPr>
        <w:t>основу</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w:t>
      </w:r>
      <w:r w:rsidR="00337D7E" w:rsidRPr="00AB33CC">
        <w:rPr>
          <w:rFonts w:ascii="Arial" w:hAnsi="Arial" w:cs="Arial"/>
          <w:sz w:val="22"/>
          <w:szCs w:val="22"/>
        </w:rPr>
        <w:t>a</w:t>
      </w:r>
      <w:r w:rsidRPr="00AB33CC">
        <w:rPr>
          <w:rFonts w:ascii="Arial" w:hAnsi="Arial" w:cs="Arial"/>
          <w:sz w:val="22"/>
          <w:szCs w:val="22"/>
        </w:rPr>
        <w:t>ја</w:t>
      </w:r>
      <w:proofErr w:type="spellEnd"/>
      <w:r w:rsidRPr="00AB33CC">
        <w:rPr>
          <w:rFonts w:ascii="Arial" w:hAnsi="Arial" w:cs="Arial"/>
          <w:sz w:val="22"/>
          <w:szCs w:val="22"/>
        </w:rPr>
        <w:t xml:space="preserve"> </w:t>
      </w:r>
      <w:proofErr w:type="spellStart"/>
      <w:r w:rsidRPr="00AB33CC">
        <w:rPr>
          <w:rFonts w:ascii="Arial" w:hAnsi="Arial" w:cs="Arial"/>
          <w:sz w:val="22"/>
          <w:szCs w:val="22"/>
        </w:rPr>
        <w:t>комсије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набавке</w:t>
      </w:r>
      <w:proofErr w:type="spellEnd"/>
      <w:r w:rsidRPr="00AB33CC">
        <w:rPr>
          <w:rFonts w:ascii="Arial" w:hAnsi="Arial" w:cs="Arial"/>
          <w:sz w:val="22"/>
          <w:szCs w:val="22"/>
        </w:rPr>
        <w:t>.</w:t>
      </w:r>
    </w:p>
    <w:p w:rsidR="002D713C" w:rsidRPr="00AB33CC" w:rsidRDefault="002D713C" w:rsidP="001F57B1">
      <w:pPr>
        <w:spacing w:line="276" w:lineRule="auto"/>
        <w:rPr>
          <w:rFonts w:ascii="Arial" w:hAnsi="Arial" w:cs="Arial"/>
          <w:sz w:val="22"/>
          <w:szCs w:val="22"/>
        </w:rPr>
      </w:pPr>
    </w:p>
    <w:p w:rsidR="00A2393E" w:rsidRDefault="002D713C" w:rsidP="001F57B1">
      <w:pPr>
        <w:spacing w:line="276" w:lineRule="auto"/>
        <w:jc w:val="both"/>
        <w:rPr>
          <w:rFonts w:ascii="Arial" w:hAnsi="Arial" w:cs="Arial"/>
          <w:sz w:val="22"/>
          <w:szCs w:val="22"/>
          <w:lang w:val="sr-Cyrl-BA"/>
        </w:rPr>
      </w:pPr>
      <w:r w:rsidRPr="00AB33CC">
        <w:rPr>
          <w:rFonts w:ascii="Arial" w:hAnsi="Arial" w:cs="Arial"/>
          <w:sz w:val="22"/>
          <w:szCs w:val="22"/>
        </w:rPr>
        <w:t xml:space="preserve">У </w:t>
      </w:r>
      <w:proofErr w:type="spellStart"/>
      <w:r w:rsidRPr="00AB33CC">
        <w:rPr>
          <w:rFonts w:ascii="Arial" w:hAnsi="Arial" w:cs="Arial"/>
          <w:sz w:val="22"/>
          <w:szCs w:val="22"/>
        </w:rPr>
        <w:t>Извјештају</w:t>
      </w:r>
      <w:proofErr w:type="spellEnd"/>
      <w:r w:rsidRPr="00AB33CC">
        <w:rPr>
          <w:rFonts w:ascii="Arial" w:hAnsi="Arial" w:cs="Arial"/>
          <w:sz w:val="22"/>
          <w:szCs w:val="22"/>
        </w:rPr>
        <w:t xml:space="preserve"> </w:t>
      </w:r>
      <w:proofErr w:type="spellStart"/>
      <w:r w:rsidRPr="00AB33CC">
        <w:rPr>
          <w:rFonts w:ascii="Arial" w:hAnsi="Arial" w:cs="Arial"/>
          <w:sz w:val="22"/>
          <w:szCs w:val="22"/>
        </w:rPr>
        <w:t>независног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ревизора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ревизију</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финансијских</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извјештаја</w:t>
      </w:r>
      <w:proofErr w:type="spellEnd"/>
      <w:r w:rsidRPr="00AB33CC">
        <w:rPr>
          <w:rFonts w:ascii="Arial" w:hAnsi="Arial" w:cs="Arial"/>
          <w:sz w:val="22"/>
          <w:szCs w:val="22"/>
        </w:rPr>
        <w:t xml:space="preserve"> А.Д. „</w:t>
      </w:r>
      <w:proofErr w:type="spellStart"/>
      <w:r w:rsidRPr="00AB33CC">
        <w:rPr>
          <w:rFonts w:ascii="Arial" w:hAnsi="Arial" w:cs="Arial"/>
          <w:sz w:val="22"/>
          <w:szCs w:val="22"/>
        </w:rPr>
        <w:t>Водовод</w:t>
      </w:r>
      <w:proofErr w:type="spellEnd"/>
      <w:r w:rsidRPr="00AB33CC">
        <w:rPr>
          <w:rFonts w:ascii="Arial" w:hAnsi="Arial" w:cs="Arial"/>
          <w:sz w:val="22"/>
          <w:szCs w:val="22"/>
        </w:rPr>
        <w:t xml:space="preserve"> и </w:t>
      </w:r>
      <w:proofErr w:type="spellStart"/>
      <w:r w:rsidRPr="00AB33CC">
        <w:rPr>
          <w:rFonts w:ascii="Arial" w:hAnsi="Arial" w:cs="Arial"/>
          <w:sz w:val="22"/>
          <w:szCs w:val="22"/>
        </w:rPr>
        <w:t>канализација</w:t>
      </w:r>
      <w:proofErr w:type="spellEnd"/>
      <w:r w:rsidRPr="00AB33CC">
        <w:rPr>
          <w:rFonts w:ascii="Arial" w:hAnsi="Arial" w:cs="Arial"/>
          <w:sz w:val="22"/>
          <w:szCs w:val="22"/>
        </w:rPr>
        <w:t xml:space="preserve">“ </w:t>
      </w:r>
      <w:proofErr w:type="spellStart"/>
      <w:r w:rsidRPr="00AB33CC">
        <w:rPr>
          <w:rFonts w:ascii="Arial" w:hAnsi="Arial" w:cs="Arial"/>
          <w:sz w:val="22"/>
          <w:szCs w:val="22"/>
        </w:rPr>
        <w:t>Бијељина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ревизор</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дао</w:t>
      </w:r>
      <w:proofErr w:type="spellEnd"/>
      <w:r w:rsidRPr="00AB33CC">
        <w:rPr>
          <w:rFonts w:ascii="Arial" w:hAnsi="Arial" w:cs="Arial"/>
          <w:sz w:val="22"/>
          <w:szCs w:val="22"/>
        </w:rPr>
        <w:t xml:space="preserve"> </w:t>
      </w:r>
      <w:r w:rsidR="00A2393E" w:rsidRPr="00AB33CC">
        <w:rPr>
          <w:rFonts w:ascii="Arial" w:hAnsi="Arial" w:cs="Arial"/>
          <w:sz w:val="22"/>
          <w:szCs w:val="22"/>
          <w:lang w:val="sr-Cyrl-BA"/>
        </w:rPr>
        <w:t xml:space="preserve">сљедеће </w:t>
      </w:r>
      <w:proofErr w:type="spellStart"/>
      <w:r w:rsidRPr="00AB33CC">
        <w:rPr>
          <w:rFonts w:ascii="Arial" w:hAnsi="Arial" w:cs="Arial"/>
          <w:sz w:val="22"/>
          <w:szCs w:val="22"/>
        </w:rPr>
        <w:t>мишљење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резервом</w:t>
      </w:r>
      <w:proofErr w:type="spellEnd"/>
      <w:r w:rsidR="00A2393E" w:rsidRPr="00AB33CC">
        <w:rPr>
          <w:rFonts w:ascii="Arial" w:hAnsi="Arial" w:cs="Arial"/>
          <w:sz w:val="22"/>
          <w:szCs w:val="22"/>
          <w:lang w:val="sr-Cyrl-BA"/>
        </w:rPr>
        <w:t>:</w:t>
      </w:r>
    </w:p>
    <w:p w:rsidR="00AB33CC" w:rsidRPr="00AB33CC" w:rsidRDefault="00AB33CC" w:rsidP="001F57B1">
      <w:pPr>
        <w:spacing w:line="276" w:lineRule="auto"/>
        <w:jc w:val="both"/>
        <w:rPr>
          <w:rFonts w:ascii="Arial" w:hAnsi="Arial" w:cs="Arial"/>
          <w:sz w:val="22"/>
          <w:szCs w:val="22"/>
          <w:lang w:val="sr-Cyrl-BA"/>
        </w:rPr>
      </w:pPr>
    </w:p>
    <w:p w:rsidR="00A2393E" w:rsidRPr="00AB33CC" w:rsidRDefault="00AB33CC" w:rsidP="001F57B1">
      <w:pPr>
        <w:spacing w:line="276" w:lineRule="auto"/>
        <w:jc w:val="both"/>
        <w:rPr>
          <w:rFonts w:ascii="Arial" w:hAnsi="Arial" w:cs="Arial"/>
          <w:sz w:val="22"/>
          <w:szCs w:val="22"/>
          <w:lang w:val="sr-Cyrl-BA"/>
        </w:rPr>
      </w:pPr>
      <w:r w:rsidRPr="00AB33CC">
        <w:rPr>
          <w:rFonts w:ascii="Arial" w:hAnsi="Arial" w:cs="Arial"/>
          <w:sz w:val="22"/>
          <w:szCs w:val="22"/>
          <w:lang w:val="sr-Cyrl-BA"/>
        </w:rPr>
        <w:t>„п</w:t>
      </w:r>
      <w:proofErr w:type="spellStart"/>
      <w:r w:rsidRPr="00AB33CC">
        <w:rPr>
          <w:rFonts w:ascii="Arial" w:hAnsi="Arial" w:cs="Arial"/>
          <w:sz w:val="22"/>
          <w:szCs w:val="22"/>
        </w:rPr>
        <w:t>рема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нашем</w:t>
      </w:r>
      <w:proofErr w:type="spellEnd"/>
      <w:r w:rsidRPr="00AB33CC">
        <w:rPr>
          <w:rFonts w:ascii="Arial" w:hAnsi="Arial" w:cs="Arial"/>
          <w:sz w:val="22"/>
          <w:szCs w:val="22"/>
        </w:rPr>
        <w:t xml:space="preserve"> </w:t>
      </w:r>
      <w:proofErr w:type="spellStart"/>
      <w:r w:rsidRPr="00AB33CC">
        <w:rPr>
          <w:rFonts w:ascii="Arial" w:hAnsi="Arial" w:cs="Arial"/>
          <w:sz w:val="22"/>
          <w:szCs w:val="22"/>
        </w:rPr>
        <w:t>мишљењу</w:t>
      </w:r>
      <w:proofErr w:type="spellEnd"/>
      <w:r w:rsidRPr="00AB33CC">
        <w:rPr>
          <w:rFonts w:ascii="Arial" w:hAnsi="Arial" w:cs="Arial"/>
          <w:sz w:val="22"/>
          <w:szCs w:val="22"/>
        </w:rPr>
        <w:t xml:space="preserve">, </w:t>
      </w:r>
      <w:proofErr w:type="spellStart"/>
      <w:r w:rsidRPr="00AB33CC">
        <w:rPr>
          <w:rFonts w:ascii="Arial" w:hAnsi="Arial" w:cs="Arial"/>
          <w:sz w:val="22"/>
          <w:szCs w:val="22"/>
        </w:rPr>
        <w:t>осим</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ефекте</w:t>
      </w:r>
      <w:proofErr w:type="spellEnd"/>
      <w:r w:rsidRPr="00AB33CC">
        <w:rPr>
          <w:rFonts w:ascii="Arial" w:hAnsi="Arial" w:cs="Arial"/>
          <w:sz w:val="22"/>
          <w:szCs w:val="22"/>
        </w:rPr>
        <w:t xml:space="preserve"> </w:t>
      </w:r>
      <w:proofErr w:type="spellStart"/>
      <w:r w:rsidRPr="00AB33CC">
        <w:rPr>
          <w:rFonts w:ascii="Arial" w:hAnsi="Arial" w:cs="Arial"/>
          <w:sz w:val="22"/>
          <w:szCs w:val="22"/>
        </w:rPr>
        <w:t>питања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наведених</w:t>
      </w:r>
      <w:proofErr w:type="spellEnd"/>
      <w:r w:rsidRPr="00AB33CC">
        <w:rPr>
          <w:rFonts w:ascii="Arial" w:hAnsi="Arial" w:cs="Arial"/>
          <w:sz w:val="22"/>
          <w:szCs w:val="22"/>
        </w:rPr>
        <w:t xml:space="preserve"> у </w:t>
      </w:r>
      <w:proofErr w:type="spellStart"/>
      <w:r w:rsidRPr="00AB33CC">
        <w:rPr>
          <w:rFonts w:ascii="Arial" w:hAnsi="Arial" w:cs="Arial"/>
          <w:sz w:val="22"/>
          <w:szCs w:val="22"/>
        </w:rPr>
        <w:t>Основама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мишљење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резервом</w:t>
      </w:r>
      <w:proofErr w:type="spellEnd"/>
      <w:r w:rsidRPr="00AB33CC">
        <w:rPr>
          <w:rFonts w:ascii="Arial" w:hAnsi="Arial" w:cs="Arial"/>
          <w:sz w:val="22"/>
          <w:szCs w:val="22"/>
        </w:rPr>
        <w:t xml:space="preserve">, </w:t>
      </w:r>
      <w:proofErr w:type="spellStart"/>
      <w:r w:rsidRPr="00AB33CC">
        <w:rPr>
          <w:rFonts w:ascii="Arial" w:hAnsi="Arial" w:cs="Arial"/>
          <w:sz w:val="22"/>
          <w:szCs w:val="22"/>
        </w:rPr>
        <w:t>приложени</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извјештаји</w:t>
      </w:r>
      <w:proofErr w:type="spellEnd"/>
      <w:r w:rsidRPr="00AB33CC">
        <w:rPr>
          <w:rFonts w:ascii="Arial" w:hAnsi="Arial" w:cs="Arial"/>
          <w:sz w:val="22"/>
          <w:szCs w:val="22"/>
        </w:rPr>
        <w:t xml:space="preserve"> </w:t>
      </w:r>
      <w:proofErr w:type="spellStart"/>
      <w:r w:rsidRPr="00AB33CC">
        <w:rPr>
          <w:rFonts w:ascii="Arial" w:hAnsi="Arial" w:cs="Arial"/>
          <w:sz w:val="22"/>
          <w:szCs w:val="22"/>
        </w:rPr>
        <w:t>фер</w:t>
      </w:r>
      <w:proofErr w:type="spellEnd"/>
      <w:r w:rsidRPr="00AB33CC">
        <w:rPr>
          <w:rFonts w:ascii="Arial" w:hAnsi="Arial" w:cs="Arial"/>
          <w:sz w:val="22"/>
          <w:szCs w:val="22"/>
        </w:rPr>
        <w:t xml:space="preserve"> и </w:t>
      </w:r>
      <w:proofErr w:type="spellStart"/>
      <w:r w:rsidRPr="00AB33CC">
        <w:rPr>
          <w:rFonts w:ascii="Arial" w:hAnsi="Arial" w:cs="Arial"/>
          <w:sz w:val="22"/>
          <w:szCs w:val="22"/>
        </w:rPr>
        <w:t>објективно</w:t>
      </w:r>
      <w:proofErr w:type="spellEnd"/>
      <w:r w:rsidRPr="00AB33CC">
        <w:rPr>
          <w:rFonts w:ascii="Arial" w:hAnsi="Arial" w:cs="Arial"/>
          <w:sz w:val="22"/>
          <w:szCs w:val="22"/>
        </w:rPr>
        <w:t xml:space="preserve"> </w:t>
      </w:r>
      <w:proofErr w:type="spellStart"/>
      <w:r w:rsidRPr="00AB33CC">
        <w:rPr>
          <w:rFonts w:ascii="Arial" w:hAnsi="Arial" w:cs="Arial"/>
          <w:sz w:val="22"/>
          <w:szCs w:val="22"/>
        </w:rPr>
        <w:t>приказују</w:t>
      </w:r>
      <w:proofErr w:type="spellEnd"/>
      <w:r w:rsidRPr="00AB33CC">
        <w:rPr>
          <w:rFonts w:ascii="Arial" w:hAnsi="Arial" w:cs="Arial"/>
          <w:sz w:val="22"/>
          <w:szCs w:val="22"/>
        </w:rPr>
        <w:t xml:space="preserve">, у </w:t>
      </w:r>
      <w:proofErr w:type="spellStart"/>
      <w:r w:rsidRPr="00AB33CC">
        <w:rPr>
          <w:rFonts w:ascii="Arial" w:hAnsi="Arial" w:cs="Arial"/>
          <w:sz w:val="22"/>
          <w:szCs w:val="22"/>
        </w:rPr>
        <w:t>свим</w:t>
      </w:r>
      <w:proofErr w:type="spellEnd"/>
      <w:r w:rsidRPr="00AB33CC">
        <w:rPr>
          <w:rFonts w:ascii="Arial" w:hAnsi="Arial" w:cs="Arial"/>
          <w:sz w:val="22"/>
          <w:szCs w:val="22"/>
        </w:rPr>
        <w:t xml:space="preserve"> </w:t>
      </w:r>
      <w:proofErr w:type="spellStart"/>
      <w:r w:rsidRPr="00AB33CC">
        <w:rPr>
          <w:rFonts w:ascii="Arial" w:hAnsi="Arial" w:cs="Arial"/>
          <w:sz w:val="22"/>
          <w:szCs w:val="22"/>
        </w:rPr>
        <w:t>материјално</w:t>
      </w:r>
      <w:proofErr w:type="spellEnd"/>
      <w:r w:rsidRPr="00AB33CC">
        <w:rPr>
          <w:rFonts w:ascii="Arial" w:hAnsi="Arial" w:cs="Arial"/>
          <w:sz w:val="22"/>
          <w:szCs w:val="22"/>
        </w:rPr>
        <w:t xml:space="preserve"> </w:t>
      </w:r>
      <w:proofErr w:type="spellStart"/>
      <w:r w:rsidRPr="00AB33CC">
        <w:rPr>
          <w:rFonts w:ascii="Arial" w:hAnsi="Arial" w:cs="Arial"/>
          <w:sz w:val="22"/>
          <w:szCs w:val="22"/>
        </w:rPr>
        <w:t>значајним</w:t>
      </w:r>
      <w:proofErr w:type="spellEnd"/>
      <w:r w:rsidRPr="00AB33CC">
        <w:rPr>
          <w:rFonts w:ascii="Arial" w:hAnsi="Arial" w:cs="Arial"/>
          <w:sz w:val="22"/>
          <w:szCs w:val="22"/>
        </w:rPr>
        <w:t xml:space="preserve"> </w:t>
      </w:r>
      <w:proofErr w:type="spellStart"/>
      <w:r w:rsidRPr="00AB33CC">
        <w:rPr>
          <w:rFonts w:ascii="Arial" w:hAnsi="Arial" w:cs="Arial"/>
          <w:sz w:val="22"/>
          <w:szCs w:val="22"/>
        </w:rPr>
        <w:t>аспектима</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положај</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дан</w:t>
      </w:r>
      <w:proofErr w:type="spellEnd"/>
      <w:r w:rsidRPr="00AB33CC">
        <w:rPr>
          <w:rFonts w:ascii="Arial" w:hAnsi="Arial" w:cs="Arial"/>
          <w:sz w:val="22"/>
          <w:szCs w:val="22"/>
        </w:rPr>
        <w:t xml:space="preserve"> 31. </w:t>
      </w:r>
      <w:proofErr w:type="spellStart"/>
      <w:proofErr w:type="gramStart"/>
      <w:r w:rsidRPr="00AB33CC">
        <w:rPr>
          <w:rFonts w:ascii="Arial" w:hAnsi="Arial" w:cs="Arial"/>
          <w:sz w:val="22"/>
          <w:szCs w:val="22"/>
        </w:rPr>
        <w:t>децембра</w:t>
      </w:r>
      <w:proofErr w:type="spellEnd"/>
      <w:proofErr w:type="gramEnd"/>
      <w:r w:rsidRPr="00AB33CC">
        <w:rPr>
          <w:rFonts w:ascii="Arial" w:hAnsi="Arial" w:cs="Arial"/>
          <w:sz w:val="22"/>
          <w:szCs w:val="22"/>
        </w:rPr>
        <w:t xml:space="preserve"> 2025. </w:t>
      </w:r>
      <w:proofErr w:type="spellStart"/>
      <w:proofErr w:type="gramStart"/>
      <w:r w:rsidRPr="00AB33CC">
        <w:rPr>
          <w:rFonts w:ascii="Arial" w:hAnsi="Arial" w:cs="Arial"/>
          <w:sz w:val="22"/>
          <w:szCs w:val="22"/>
        </w:rPr>
        <w:t>године</w:t>
      </w:r>
      <w:proofErr w:type="spellEnd"/>
      <w:proofErr w:type="gramEnd"/>
      <w:r w:rsidRPr="00AB33CC">
        <w:rPr>
          <w:rFonts w:ascii="Arial" w:hAnsi="Arial" w:cs="Arial"/>
          <w:sz w:val="22"/>
          <w:szCs w:val="22"/>
        </w:rPr>
        <w:t xml:space="preserve"> и </w:t>
      </w:r>
      <w:proofErr w:type="spellStart"/>
      <w:r w:rsidRPr="00AB33CC">
        <w:rPr>
          <w:rFonts w:ascii="Arial" w:hAnsi="Arial" w:cs="Arial"/>
          <w:sz w:val="22"/>
          <w:szCs w:val="22"/>
        </w:rPr>
        <w:t>његову</w:t>
      </w:r>
      <w:proofErr w:type="spellEnd"/>
      <w:r w:rsidRPr="00AB33CC">
        <w:rPr>
          <w:rFonts w:ascii="Arial" w:hAnsi="Arial" w:cs="Arial"/>
          <w:sz w:val="22"/>
          <w:szCs w:val="22"/>
        </w:rPr>
        <w:t xml:space="preserve"> </w:t>
      </w:r>
      <w:proofErr w:type="spellStart"/>
      <w:r w:rsidRPr="00AB33CC">
        <w:rPr>
          <w:rFonts w:ascii="Arial" w:hAnsi="Arial" w:cs="Arial"/>
          <w:sz w:val="22"/>
          <w:szCs w:val="22"/>
        </w:rPr>
        <w:t>финансијску</w:t>
      </w:r>
      <w:proofErr w:type="spellEnd"/>
      <w:r w:rsidRPr="00AB33CC">
        <w:rPr>
          <w:rFonts w:ascii="Arial" w:hAnsi="Arial" w:cs="Arial"/>
          <w:sz w:val="22"/>
          <w:szCs w:val="22"/>
        </w:rPr>
        <w:t xml:space="preserve"> </w:t>
      </w:r>
      <w:proofErr w:type="spellStart"/>
      <w:r w:rsidRPr="00AB33CC">
        <w:rPr>
          <w:rFonts w:ascii="Arial" w:hAnsi="Arial" w:cs="Arial"/>
          <w:sz w:val="22"/>
          <w:szCs w:val="22"/>
        </w:rPr>
        <w:t>успјешност</w:t>
      </w:r>
      <w:proofErr w:type="spellEnd"/>
      <w:r w:rsidRPr="00AB33CC">
        <w:rPr>
          <w:rFonts w:ascii="Arial" w:hAnsi="Arial" w:cs="Arial"/>
          <w:sz w:val="22"/>
          <w:szCs w:val="22"/>
        </w:rPr>
        <w:t xml:space="preserve">, </w:t>
      </w:r>
      <w:proofErr w:type="spellStart"/>
      <w:r w:rsidRPr="00AB33CC">
        <w:rPr>
          <w:rFonts w:ascii="Arial" w:hAnsi="Arial" w:cs="Arial"/>
          <w:sz w:val="22"/>
          <w:szCs w:val="22"/>
        </w:rPr>
        <w:t>те</w:t>
      </w:r>
      <w:proofErr w:type="spellEnd"/>
      <w:r w:rsidRPr="00AB33CC">
        <w:rPr>
          <w:rFonts w:ascii="Arial" w:hAnsi="Arial" w:cs="Arial"/>
          <w:sz w:val="22"/>
          <w:szCs w:val="22"/>
        </w:rPr>
        <w:t xml:space="preserve"> </w:t>
      </w:r>
      <w:proofErr w:type="spellStart"/>
      <w:r w:rsidRPr="00AB33CC">
        <w:rPr>
          <w:rFonts w:ascii="Arial" w:hAnsi="Arial" w:cs="Arial"/>
          <w:sz w:val="22"/>
          <w:szCs w:val="22"/>
        </w:rPr>
        <w:t>његове</w:t>
      </w:r>
      <w:proofErr w:type="spellEnd"/>
      <w:r w:rsidRPr="00AB33CC">
        <w:rPr>
          <w:rFonts w:ascii="Arial" w:hAnsi="Arial" w:cs="Arial"/>
          <w:sz w:val="22"/>
          <w:szCs w:val="22"/>
        </w:rPr>
        <w:t xml:space="preserve"> </w:t>
      </w:r>
      <w:proofErr w:type="spellStart"/>
      <w:r w:rsidRPr="00AB33CC">
        <w:rPr>
          <w:rFonts w:ascii="Arial" w:hAnsi="Arial" w:cs="Arial"/>
          <w:sz w:val="22"/>
          <w:szCs w:val="22"/>
        </w:rPr>
        <w:t>новчане</w:t>
      </w:r>
      <w:proofErr w:type="spellEnd"/>
      <w:r w:rsidRPr="00AB33CC">
        <w:rPr>
          <w:rFonts w:ascii="Arial" w:hAnsi="Arial" w:cs="Arial"/>
          <w:sz w:val="22"/>
          <w:szCs w:val="22"/>
        </w:rPr>
        <w:t xml:space="preserve"> </w:t>
      </w:r>
      <w:proofErr w:type="spellStart"/>
      <w:r w:rsidRPr="00AB33CC">
        <w:rPr>
          <w:rFonts w:ascii="Arial" w:hAnsi="Arial" w:cs="Arial"/>
          <w:sz w:val="22"/>
          <w:szCs w:val="22"/>
        </w:rPr>
        <w:t>токове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годину</w:t>
      </w:r>
      <w:proofErr w:type="spellEnd"/>
      <w:r w:rsidRPr="00AB33CC">
        <w:rPr>
          <w:rFonts w:ascii="Arial" w:hAnsi="Arial" w:cs="Arial"/>
          <w:sz w:val="22"/>
          <w:szCs w:val="22"/>
        </w:rPr>
        <w:t xml:space="preserve"> </w:t>
      </w:r>
      <w:proofErr w:type="spellStart"/>
      <w:r w:rsidRPr="00AB33CC">
        <w:rPr>
          <w:rFonts w:ascii="Arial" w:hAnsi="Arial" w:cs="Arial"/>
          <w:sz w:val="22"/>
          <w:szCs w:val="22"/>
        </w:rPr>
        <w:t>која</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тада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завршила</w:t>
      </w:r>
      <w:proofErr w:type="spellEnd"/>
      <w:r w:rsidRPr="00AB33CC">
        <w:rPr>
          <w:rFonts w:ascii="Arial" w:hAnsi="Arial" w:cs="Arial"/>
          <w:sz w:val="22"/>
          <w:szCs w:val="22"/>
        </w:rPr>
        <w:t xml:space="preserve"> у </w:t>
      </w:r>
      <w:proofErr w:type="spellStart"/>
      <w:r w:rsidRPr="00AB33CC">
        <w:rPr>
          <w:rFonts w:ascii="Arial" w:hAnsi="Arial" w:cs="Arial"/>
          <w:sz w:val="22"/>
          <w:szCs w:val="22"/>
        </w:rPr>
        <w:t>складу</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Законом</w:t>
      </w:r>
      <w:proofErr w:type="spellEnd"/>
      <w:r w:rsidRPr="00AB33CC">
        <w:rPr>
          <w:rFonts w:ascii="Arial" w:hAnsi="Arial" w:cs="Arial"/>
          <w:sz w:val="22"/>
          <w:szCs w:val="22"/>
        </w:rPr>
        <w:t xml:space="preserve"> о </w:t>
      </w:r>
      <w:proofErr w:type="spellStart"/>
      <w:r w:rsidRPr="00AB33CC">
        <w:rPr>
          <w:rFonts w:ascii="Arial" w:hAnsi="Arial" w:cs="Arial"/>
          <w:sz w:val="22"/>
          <w:szCs w:val="22"/>
        </w:rPr>
        <w:t>рачуноводству</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ревизији</w:t>
      </w:r>
      <w:proofErr w:type="spellEnd"/>
      <w:r w:rsidRPr="00AB33CC">
        <w:rPr>
          <w:rFonts w:ascii="Arial" w:hAnsi="Arial" w:cs="Arial"/>
          <w:sz w:val="22"/>
          <w:szCs w:val="22"/>
        </w:rPr>
        <w:t xml:space="preserve"> </w:t>
      </w:r>
      <w:proofErr w:type="spellStart"/>
      <w:r w:rsidRPr="00AB33CC">
        <w:rPr>
          <w:rFonts w:ascii="Arial" w:hAnsi="Arial" w:cs="Arial"/>
          <w:sz w:val="22"/>
          <w:szCs w:val="22"/>
        </w:rPr>
        <w:t>Републике</w:t>
      </w:r>
      <w:proofErr w:type="spellEnd"/>
      <w:r w:rsidRPr="00AB33CC">
        <w:rPr>
          <w:rFonts w:ascii="Arial" w:hAnsi="Arial" w:cs="Arial"/>
          <w:sz w:val="22"/>
          <w:szCs w:val="22"/>
        </w:rPr>
        <w:t xml:space="preserve"> </w:t>
      </w:r>
      <w:proofErr w:type="spellStart"/>
      <w:r w:rsidRPr="00AB33CC">
        <w:rPr>
          <w:rFonts w:ascii="Arial" w:hAnsi="Arial" w:cs="Arial"/>
          <w:sz w:val="22"/>
          <w:szCs w:val="22"/>
        </w:rPr>
        <w:t>Српске</w:t>
      </w:r>
      <w:proofErr w:type="spellEnd"/>
      <w:r w:rsidRPr="00AB33CC">
        <w:rPr>
          <w:rFonts w:ascii="Arial" w:hAnsi="Arial" w:cs="Arial"/>
          <w:sz w:val="22"/>
          <w:szCs w:val="22"/>
        </w:rPr>
        <w:t>.</w:t>
      </w:r>
      <w:r w:rsidRPr="00AB33CC">
        <w:rPr>
          <w:rFonts w:ascii="Arial" w:hAnsi="Arial" w:cs="Arial"/>
          <w:sz w:val="22"/>
          <w:szCs w:val="22"/>
          <w:lang w:val="sr-Cyrl-BA"/>
        </w:rPr>
        <w:t>“</w:t>
      </w:r>
    </w:p>
    <w:p w:rsidR="002D713C" w:rsidRPr="00AB33CC" w:rsidRDefault="002D713C" w:rsidP="001F57B1">
      <w:pPr>
        <w:spacing w:line="276" w:lineRule="auto"/>
        <w:rPr>
          <w:rFonts w:ascii="Arial" w:hAnsi="Arial" w:cs="Arial"/>
          <w:sz w:val="22"/>
          <w:szCs w:val="22"/>
          <w:lang w:val="sr-Cyrl-BA"/>
        </w:rPr>
      </w:pPr>
    </w:p>
    <w:p w:rsidR="002D713C" w:rsidRPr="00AB33CC" w:rsidRDefault="002D713C" w:rsidP="001F57B1">
      <w:pPr>
        <w:spacing w:line="276" w:lineRule="auto"/>
        <w:jc w:val="both"/>
        <w:rPr>
          <w:rFonts w:ascii="Arial" w:hAnsi="Arial" w:cs="Arial"/>
          <w:sz w:val="22"/>
          <w:szCs w:val="22"/>
          <w:lang w:val="sr-Cyrl-BA"/>
        </w:rPr>
      </w:pPr>
      <w:proofErr w:type="spellStart"/>
      <w:r w:rsidRPr="00AB33CC">
        <w:rPr>
          <w:rFonts w:ascii="Arial" w:hAnsi="Arial" w:cs="Arial"/>
          <w:sz w:val="22"/>
          <w:szCs w:val="22"/>
        </w:rPr>
        <w:t>Основе</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мишљење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резервом</w:t>
      </w:r>
      <w:proofErr w:type="spellEnd"/>
      <w:r w:rsidRPr="00AB33CC">
        <w:rPr>
          <w:rFonts w:ascii="Arial" w:hAnsi="Arial" w:cs="Arial"/>
          <w:sz w:val="22"/>
          <w:szCs w:val="22"/>
        </w:rPr>
        <w:t>:</w:t>
      </w:r>
    </w:p>
    <w:p w:rsidR="00AB33CC" w:rsidRPr="00AB33CC" w:rsidRDefault="00AB33CC" w:rsidP="00AB33CC">
      <w:pPr>
        <w:numPr>
          <w:ilvl w:val="3"/>
          <w:numId w:val="1"/>
        </w:numPr>
        <w:spacing w:line="276" w:lineRule="auto"/>
        <w:ind w:left="851"/>
        <w:jc w:val="both"/>
        <w:rPr>
          <w:rFonts w:ascii="Arial" w:hAnsi="Arial" w:cs="Arial"/>
          <w:sz w:val="22"/>
          <w:szCs w:val="22"/>
          <w:lang w:val="sr-Latn-BA"/>
        </w:rPr>
      </w:pPr>
      <w:r w:rsidRPr="00AB33CC">
        <w:rPr>
          <w:rFonts w:ascii="Arial" w:hAnsi="Arial" w:cs="Arial"/>
          <w:sz w:val="22"/>
          <w:szCs w:val="22"/>
          <w:lang w:val="sr-Latn-BA"/>
        </w:rPr>
        <w:t xml:space="preserve">Као што је објелодањено у напомени 20 уз приложене финансијске извјештаје, залихе и дати аванси исказани су на дан 31.12.2025. године у износу од 819.949 КМ. У складу са захтјевима параграфа 9. МРС 2 – Залихе, Друштво није извршило процјену околности које могу довести или су довеле до умањења књиговодствене вриједности залиха, нити је утврдило нето оствариву вриједност залиха. Такође, Друштво није извршило старосну </w:t>
      </w:r>
      <w:r w:rsidRPr="00AB33CC">
        <w:rPr>
          <w:rFonts w:ascii="Arial" w:hAnsi="Arial" w:cs="Arial"/>
          <w:sz w:val="22"/>
          <w:szCs w:val="22"/>
          <w:lang w:val="sr-Latn-BA"/>
        </w:rPr>
        <w:lastRenderedPageBreak/>
        <w:t xml:space="preserve">анализу залиха, нити је процијенило њихову застарјелост, оштећеност или спор обрт. На основу расположивих информација и података, нисмо могли извршити властиту процјену потенцијалног обезврјеђења и потенцијалне ефекте обезврјеђења на финансијске извјештаје Предузећа на дан и за годину која се завршава 31. децембра 2025. године. </w:t>
      </w:r>
    </w:p>
    <w:p w:rsidR="00175CB7" w:rsidRPr="00AB33CC" w:rsidRDefault="00AB33CC" w:rsidP="00AB33CC">
      <w:pPr>
        <w:numPr>
          <w:ilvl w:val="3"/>
          <w:numId w:val="1"/>
        </w:numPr>
        <w:spacing w:line="276" w:lineRule="auto"/>
        <w:ind w:left="851"/>
        <w:jc w:val="both"/>
        <w:rPr>
          <w:rFonts w:ascii="Arial" w:hAnsi="Arial" w:cs="Arial"/>
          <w:sz w:val="22"/>
          <w:szCs w:val="22"/>
          <w:lang w:val="sr-Cyrl-BA"/>
        </w:rPr>
      </w:pPr>
      <w:r w:rsidRPr="00AB33CC">
        <w:rPr>
          <w:rFonts w:ascii="Arial" w:hAnsi="Arial" w:cs="Arial"/>
          <w:sz w:val="22"/>
          <w:szCs w:val="22"/>
          <w:lang w:val="sr-Latn-BA"/>
        </w:rPr>
        <w:t>Као што је објелодањено у напомени 18 уз приложене финансијске извјештаје, нематеријална средства исказана су на дан 31.12.2025. године у износу од 58.940.856 КМ. Наведена вриједност нематеријалних средстава највећим дијелом се односи на дугорочна права у износу од 56.611.611 КМ, а која се односе на новоизграђени канализациони систем са роком управљања од 50 година, постројење за пречишћавање отпадних вода и на активирану канализациону мрежу по пројекту у заједничкој реализацији са Градом Бијељина. У књиговодственим евиденцијама Друштва канализациони систем је евидентиран на дугорочним правима на основу Инструкције Министарства финансија Републике Српске број 06.09/052-349/08 од 29. априла 2008. године. Будући да призната нематеријална имовина не задовољава дефиницију нематеријалне имовине наведену у параграфу 8 МРС 38 — Нематеријална имовина, него средства која се односе на систем прикупљања отпадних вода на подручју Града Бијељина, може се закључити да је вриједност нематеријалних улагања прецијењена за износ од 58.940.856 КМ, док је вриједност некретнина, постројења и опреме потцијењена за исти износ.</w:t>
      </w:r>
    </w:p>
    <w:bookmarkEnd w:id="3"/>
    <w:p w:rsidR="00AB33CC" w:rsidRPr="00AB33CC" w:rsidRDefault="00AB33CC" w:rsidP="001F57B1">
      <w:pPr>
        <w:spacing w:line="276" w:lineRule="auto"/>
        <w:jc w:val="both"/>
        <w:rPr>
          <w:rFonts w:ascii="Arial" w:hAnsi="Arial" w:cs="Arial"/>
          <w:sz w:val="22"/>
          <w:szCs w:val="22"/>
          <w:lang w:val="sr-Cyrl-BA"/>
        </w:rPr>
      </w:pPr>
    </w:p>
    <w:p w:rsidR="00F2016C" w:rsidRPr="00F2016C" w:rsidRDefault="00F2016C" w:rsidP="00F2016C">
      <w:pPr>
        <w:pStyle w:val="NormalWeb"/>
        <w:spacing w:line="276" w:lineRule="auto"/>
        <w:jc w:val="both"/>
        <w:rPr>
          <w:rFonts w:ascii="Arial" w:hAnsi="Arial" w:cs="Arial"/>
          <w:b/>
          <w:bCs/>
          <w:sz w:val="22"/>
          <w:szCs w:val="22"/>
          <w:lang w:val="sr-Cyrl-BA"/>
        </w:rPr>
      </w:pPr>
      <w:r w:rsidRPr="00F2016C">
        <w:rPr>
          <w:rStyle w:val="Strong"/>
          <w:rFonts w:ascii="Arial" w:hAnsi="Arial" w:cs="Arial"/>
          <w:b w:val="0"/>
          <w:bCs w:val="0"/>
          <w:sz w:val="22"/>
          <w:szCs w:val="22"/>
        </w:rPr>
        <w:t>Не модификујући мишљење ревизор је истакао значајну неизвјесност у вези с временски</w:t>
      </w:r>
      <w:r w:rsidRPr="00F2016C">
        <w:rPr>
          <w:rStyle w:val="Strong"/>
          <w:rFonts w:ascii="Arial" w:hAnsi="Arial" w:cs="Arial"/>
          <w:b w:val="0"/>
          <w:bCs w:val="0"/>
        </w:rPr>
        <w:t xml:space="preserve"> </w:t>
      </w:r>
      <w:r w:rsidRPr="00F2016C">
        <w:rPr>
          <w:rStyle w:val="Strong"/>
          <w:rFonts w:ascii="Arial" w:hAnsi="Arial" w:cs="Arial"/>
          <w:b w:val="0"/>
          <w:bCs w:val="0"/>
          <w:sz w:val="22"/>
          <w:szCs w:val="22"/>
        </w:rPr>
        <w:t>неограниченим пословање</w:t>
      </w:r>
      <w:r w:rsidRPr="00F2016C">
        <w:rPr>
          <w:rStyle w:val="Strong"/>
          <w:rFonts w:ascii="Arial" w:hAnsi="Arial" w:cs="Arial"/>
          <w:b w:val="0"/>
          <w:bCs w:val="0"/>
          <w:sz w:val="22"/>
          <w:szCs w:val="22"/>
          <w:lang w:val="sr-Cyrl-BA"/>
        </w:rPr>
        <w:t>.</w:t>
      </w:r>
    </w:p>
    <w:p w:rsidR="00F2016C" w:rsidRPr="00F2016C" w:rsidRDefault="00F2016C" w:rsidP="00F2016C">
      <w:pPr>
        <w:pStyle w:val="NormalWeb"/>
        <w:spacing w:line="276" w:lineRule="auto"/>
        <w:ind w:left="720"/>
        <w:jc w:val="both"/>
        <w:rPr>
          <w:rFonts w:ascii="Arial" w:hAnsi="Arial" w:cs="Arial"/>
          <w:sz w:val="22"/>
          <w:szCs w:val="22"/>
          <w:lang w:val="sr-Cyrl-BA"/>
        </w:rPr>
      </w:pPr>
      <w:r w:rsidRPr="00F2016C">
        <w:rPr>
          <w:rFonts w:ascii="Arial" w:hAnsi="Arial" w:cs="Arial"/>
          <w:sz w:val="22"/>
          <w:szCs w:val="22"/>
          <w:lang w:val="sr-Cyrl-BA"/>
        </w:rPr>
        <w:t>„</w:t>
      </w:r>
      <w:r w:rsidRPr="00F2016C">
        <w:rPr>
          <w:rFonts w:ascii="Arial" w:hAnsi="Arial" w:cs="Arial"/>
          <w:sz w:val="22"/>
          <w:szCs w:val="22"/>
        </w:rPr>
        <w:t>Скрећемо пажњу на напомену 2 у финансијским извјештајима у којој је наведено да су на дан 31. децембра 2025. године, текуће обавезе Друштва премашиле текућа средства за износ од 9.241.098 КМ. Друштво је за годину која се завршава 31. децембра 2025. године исказало губитак у пословању у износу од 971.161 КМ. Наведене чињенице указују на постојање потенцијалних проблема везаних за немогућност сервисирања текућих обавеза Друштва у току редовних оперативних активности. Руководство Друштва сматра да предузима све неопходне мјере везане за нормално и континуирано обављање оперативних активности и да је примјена начела сталности пословања валидно примијењена у припреми ових финансијских извјештаја у датим околностима (веза напомена 2), уз напомену да је већински акционар Друштва Град Бијељина и да Друштво обавља дјелатност од општег интереса.</w:t>
      </w:r>
      <w:r w:rsidRPr="00F2016C">
        <w:rPr>
          <w:rFonts w:ascii="Arial" w:hAnsi="Arial" w:cs="Arial"/>
          <w:sz w:val="22"/>
          <w:szCs w:val="22"/>
          <w:lang w:val="sr-Cyrl-BA"/>
        </w:rPr>
        <w:t>“</w:t>
      </w:r>
    </w:p>
    <w:p w:rsidR="00F2016C" w:rsidRDefault="00F2016C" w:rsidP="001F57B1">
      <w:pPr>
        <w:spacing w:line="276" w:lineRule="auto"/>
        <w:jc w:val="both"/>
        <w:rPr>
          <w:rFonts w:ascii="Arial" w:hAnsi="Arial" w:cs="Arial"/>
          <w:sz w:val="22"/>
          <w:szCs w:val="22"/>
          <w:lang w:val="sr-Cyrl-BA"/>
        </w:rPr>
      </w:pPr>
    </w:p>
    <w:p w:rsidR="002D713C" w:rsidRPr="00AB33CC" w:rsidRDefault="002D713C" w:rsidP="001F57B1">
      <w:pPr>
        <w:spacing w:line="276" w:lineRule="auto"/>
        <w:jc w:val="both"/>
        <w:rPr>
          <w:rFonts w:ascii="Arial" w:hAnsi="Arial" w:cs="Arial"/>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циљу</w:t>
      </w:r>
      <w:proofErr w:type="spellEnd"/>
      <w:r w:rsidRPr="00AB33CC">
        <w:rPr>
          <w:rFonts w:ascii="Arial" w:hAnsi="Arial" w:cs="Arial"/>
          <w:sz w:val="22"/>
          <w:szCs w:val="22"/>
        </w:rPr>
        <w:t xml:space="preserve"> </w:t>
      </w:r>
      <w:proofErr w:type="spellStart"/>
      <w:r w:rsidRPr="00AB33CC">
        <w:rPr>
          <w:rFonts w:ascii="Arial" w:hAnsi="Arial" w:cs="Arial"/>
          <w:sz w:val="22"/>
          <w:szCs w:val="22"/>
        </w:rPr>
        <w:t>отклањања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недостатака</w:t>
      </w:r>
      <w:proofErr w:type="spellEnd"/>
      <w:r w:rsidRPr="00AB33CC">
        <w:rPr>
          <w:rFonts w:ascii="Arial" w:hAnsi="Arial" w:cs="Arial"/>
          <w:sz w:val="22"/>
          <w:szCs w:val="22"/>
        </w:rPr>
        <w:t xml:space="preserve"> </w:t>
      </w:r>
      <w:proofErr w:type="spellStart"/>
      <w:r w:rsidRPr="00AB33CC">
        <w:rPr>
          <w:rFonts w:ascii="Arial" w:hAnsi="Arial" w:cs="Arial"/>
          <w:sz w:val="22"/>
          <w:szCs w:val="22"/>
        </w:rPr>
        <w:t>уочених</w:t>
      </w:r>
      <w:proofErr w:type="spellEnd"/>
      <w:r w:rsidRPr="00AB33CC">
        <w:rPr>
          <w:rFonts w:ascii="Arial" w:hAnsi="Arial" w:cs="Arial"/>
          <w:sz w:val="22"/>
          <w:szCs w:val="22"/>
        </w:rPr>
        <w:t xml:space="preserve"> </w:t>
      </w:r>
      <w:proofErr w:type="spellStart"/>
      <w:r w:rsidRPr="00AB33CC">
        <w:rPr>
          <w:rFonts w:ascii="Arial" w:hAnsi="Arial" w:cs="Arial"/>
          <w:sz w:val="22"/>
          <w:szCs w:val="22"/>
        </w:rPr>
        <w:t>од</w:t>
      </w:r>
      <w:proofErr w:type="spellEnd"/>
      <w:r w:rsidRPr="00AB33CC">
        <w:rPr>
          <w:rFonts w:ascii="Arial" w:hAnsi="Arial" w:cs="Arial"/>
          <w:sz w:val="22"/>
          <w:szCs w:val="22"/>
        </w:rPr>
        <w:t xml:space="preserve"> </w:t>
      </w:r>
      <w:proofErr w:type="spellStart"/>
      <w:r w:rsidRPr="00AB33CC">
        <w:rPr>
          <w:rFonts w:ascii="Arial" w:hAnsi="Arial" w:cs="Arial"/>
          <w:sz w:val="22"/>
          <w:szCs w:val="22"/>
        </w:rPr>
        <w:t>стране</w:t>
      </w:r>
      <w:proofErr w:type="spellEnd"/>
      <w:r w:rsidRPr="00AB33CC">
        <w:rPr>
          <w:rFonts w:ascii="Arial" w:hAnsi="Arial" w:cs="Arial"/>
          <w:sz w:val="22"/>
          <w:szCs w:val="22"/>
        </w:rPr>
        <w:t xml:space="preserve"> </w:t>
      </w:r>
      <w:proofErr w:type="spellStart"/>
      <w:r w:rsidRPr="00AB33CC">
        <w:rPr>
          <w:rFonts w:ascii="Arial" w:hAnsi="Arial" w:cs="Arial"/>
          <w:sz w:val="22"/>
          <w:szCs w:val="22"/>
        </w:rPr>
        <w:t>независног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ревизора</w:t>
      </w:r>
      <w:proofErr w:type="spellEnd"/>
      <w:r w:rsidRPr="00AB33CC">
        <w:rPr>
          <w:rFonts w:ascii="Arial" w:hAnsi="Arial" w:cs="Arial"/>
          <w:sz w:val="22"/>
          <w:szCs w:val="22"/>
        </w:rPr>
        <w:t xml:space="preserve"> </w:t>
      </w:r>
      <w:proofErr w:type="spellStart"/>
      <w:r w:rsidRPr="00AB33CC">
        <w:rPr>
          <w:rFonts w:ascii="Arial" w:hAnsi="Arial" w:cs="Arial"/>
          <w:sz w:val="22"/>
          <w:szCs w:val="22"/>
        </w:rPr>
        <w:t>Предузеће</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саставило</w:t>
      </w:r>
      <w:proofErr w:type="spellEnd"/>
      <w:r w:rsidRPr="00AB33CC">
        <w:rPr>
          <w:rFonts w:ascii="Arial" w:hAnsi="Arial" w:cs="Arial"/>
          <w:sz w:val="22"/>
          <w:szCs w:val="22"/>
        </w:rPr>
        <w:t xml:space="preserve"> </w:t>
      </w:r>
      <w:proofErr w:type="spellStart"/>
      <w:r w:rsidRPr="00AB33CC">
        <w:rPr>
          <w:rFonts w:ascii="Arial" w:hAnsi="Arial" w:cs="Arial"/>
          <w:sz w:val="22"/>
          <w:szCs w:val="22"/>
        </w:rPr>
        <w:t>Акциони</w:t>
      </w:r>
      <w:proofErr w:type="spellEnd"/>
      <w:r w:rsidRPr="00AB33CC">
        <w:rPr>
          <w:rFonts w:ascii="Arial" w:hAnsi="Arial" w:cs="Arial"/>
          <w:sz w:val="22"/>
          <w:szCs w:val="22"/>
        </w:rPr>
        <w:t xml:space="preserve"> </w:t>
      </w:r>
      <w:proofErr w:type="spellStart"/>
      <w:r w:rsidRPr="00AB33CC">
        <w:rPr>
          <w:rFonts w:ascii="Arial" w:hAnsi="Arial" w:cs="Arial"/>
          <w:sz w:val="22"/>
          <w:szCs w:val="22"/>
        </w:rPr>
        <w:t>план</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отклањање</w:t>
      </w:r>
      <w:proofErr w:type="spellEnd"/>
      <w:r w:rsidRPr="00AB33CC">
        <w:rPr>
          <w:rFonts w:ascii="Arial" w:hAnsi="Arial" w:cs="Arial"/>
          <w:sz w:val="22"/>
          <w:szCs w:val="22"/>
        </w:rPr>
        <w:t xml:space="preserve"> </w:t>
      </w:r>
      <w:proofErr w:type="spellStart"/>
      <w:r w:rsidRPr="00AB33CC">
        <w:rPr>
          <w:rFonts w:ascii="Arial" w:hAnsi="Arial" w:cs="Arial"/>
          <w:sz w:val="22"/>
          <w:szCs w:val="22"/>
        </w:rPr>
        <w:t>недостатака</w:t>
      </w:r>
      <w:proofErr w:type="spellEnd"/>
      <w:r w:rsidRPr="00AB33CC">
        <w:rPr>
          <w:rFonts w:ascii="Arial" w:hAnsi="Arial" w:cs="Arial"/>
          <w:sz w:val="22"/>
          <w:szCs w:val="22"/>
        </w:rPr>
        <w:t xml:space="preserve"> </w:t>
      </w:r>
      <w:proofErr w:type="spellStart"/>
      <w:r w:rsidRPr="00AB33CC">
        <w:rPr>
          <w:rFonts w:ascii="Arial" w:hAnsi="Arial" w:cs="Arial"/>
          <w:sz w:val="22"/>
          <w:szCs w:val="22"/>
        </w:rPr>
        <w:t>по</w:t>
      </w:r>
      <w:proofErr w:type="spellEnd"/>
      <w:r w:rsidRPr="00AB33CC">
        <w:rPr>
          <w:rFonts w:ascii="Arial" w:hAnsi="Arial" w:cs="Arial"/>
          <w:sz w:val="22"/>
          <w:szCs w:val="22"/>
        </w:rPr>
        <w:t xml:space="preserve"> </w:t>
      </w:r>
      <w:proofErr w:type="spellStart"/>
      <w:r w:rsidRPr="00AB33CC">
        <w:rPr>
          <w:rFonts w:ascii="Arial" w:hAnsi="Arial" w:cs="Arial"/>
          <w:sz w:val="22"/>
          <w:szCs w:val="22"/>
        </w:rPr>
        <w:t>Извјештају</w:t>
      </w:r>
      <w:proofErr w:type="spellEnd"/>
      <w:r w:rsidRPr="00AB33CC">
        <w:rPr>
          <w:rFonts w:ascii="Arial" w:hAnsi="Arial" w:cs="Arial"/>
          <w:sz w:val="22"/>
          <w:szCs w:val="22"/>
        </w:rPr>
        <w:t xml:space="preserve"> </w:t>
      </w:r>
      <w:proofErr w:type="spellStart"/>
      <w:r w:rsidRPr="00AB33CC">
        <w:rPr>
          <w:rFonts w:ascii="Arial" w:hAnsi="Arial" w:cs="Arial"/>
          <w:sz w:val="22"/>
          <w:szCs w:val="22"/>
        </w:rPr>
        <w:t>независног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ревизора</w:t>
      </w:r>
      <w:proofErr w:type="spellEnd"/>
      <w:r w:rsidRPr="00AB33CC">
        <w:rPr>
          <w:rFonts w:ascii="Arial" w:hAnsi="Arial" w:cs="Arial"/>
          <w:sz w:val="22"/>
          <w:szCs w:val="22"/>
        </w:rPr>
        <w:t xml:space="preserve"> у </w:t>
      </w:r>
      <w:proofErr w:type="spellStart"/>
      <w:r w:rsidRPr="00AB33CC">
        <w:rPr>
          <w:rFonts w:ascii="Arial" w:hAnsi="Arial" w:cs="Arial"/>
          <w:sz w:val="22"/>
          <w:szCs w:val="22"/>
        </w:rPr>
        <w:t>циљу</w:t>
      </w:r>
      <w:proofErr w:type="spellEnd"/>
      <w:r w:rsidRPr="00AB33CC">
        <w:rPr>
          <w:rFonts w:ascii="Arial" w:hAnsi="Arial" w:cs="Arial"/>
          <w:sz w:val="22"/>
          <w:szCs w:val="22"/>
        </w:rPr>
        <w:t xml:space="preserve"> </w:t>
      </w:r>
      <w:proofErr w:type="spellStart"/>
      <w:r w:rsidRPr="00AB33CC">
        <w:rPr>
          <w:rFonts w:ascii="Arial" w:hAnsi="Arial" w:cs="Arial"/>
          <w:sz w:val="22"/>
          <w:szCs w:val="22"/>
        </w:rPr>
        <w:t>остваривања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позитивног</w:t>
      </w:r>
      <w:proofErr w:type="spellEnd"/>
      <w:r w:rsidRPr="00AB33CC">
        <w:rPr>
          <w:rFonts w:ascii="Arial" w:hAnsi="Arial" w:cs="Arial"/>
          <w:sz w:val="22"/>
          <w:szCs w:val="22"/>
        </w:rPr>
        <w:t xml:space="preserve"> </w:t>
      </w:r>
      <w:proofErr w:type="spellStart"/>
      <w:r w:rsidRPr="00AB33CC">
        <w:rPr>
          <w:rFonts w:ascii="Arial" w:hAnsi="Arial" w:cs="Arial"/>
          <w:sz w:val="22"/>
          <w:szCs w:val="22"/>
        </w:rPr>
        <w:t>ревизорског</w:t>
      </w:r>
      <w:proofErr w:type="spellEnd"/>
      <w:r w:rsidRPr="00AB33CC">
        <w:rPr>
          <w:rFonts w:ascii="Arial" w:hAnsi="Arial" w:cs="Arial"/>
          <w:sz w:val="22"/>
          <w:szCs w:val="22"/>
        </w:rPr>
        <w:t xml:space="preserve"> </w:t>
      </w:r>
      <w:proofErr w:type="spellStart"/>
      <w:r w:rsidRPr="00AB33CC">
        <w:rPr>
          <w:rFonts w:ascii="Arial" w:hAnsi="Arial" w:cs="Arial"/>
          <w:sz w:val="22"/>
          <w:szCs w:val="22"/>
        </w:rPr>
        <w:t>мишљења</w:t>
      </w:r>
      <w:proofErr w:type="spellEnd"/>
      <w:r w:rsidRPr="00AB33CC">
        <w:rPr>
          <w:rFonts w:ascii="Arial" w:hAnsi="Arial" w:cs="Arial"/>
          <w:sz w:val="22"/>
          <w:szCs w:val="22"/>
        </w:rPr>
        <w:t xml:space="preserve">. У </w:t>
      </w:r>
      <w:proofErr w:type="spellStart"/>
      <w:r w:rsidRPr="00AB33CC">
        <w:rPr>
          <w:rFonts w:ascii="Arial" w:hAnsi="Arial" w:cs="Arial"/>
          <w:sz w:val="22"/>
          <w:szCs w:val="22"/>
        </w:rPr>
        <w:t>Акционом</w:t>
      </w:r>
      <w:proofErr w:type="spellEnd"/>
      <w:r w:rsidRPr="00AB33CC">
        <w:rPr>
          <w:rFonts w:ascii="Arial" w:hAnsi="Arial" w:cs="Arial"/>
          <w:sz w:val="22"/>
          <w:szCs w:val="22"/>
        </w:rPr>
        <w:t xml:space="preserve"> </w:t>
      </w:r>
      <w:proofErr w:type="spellStart"/>
      <w:r w:rsidRPr="00AB33CC">
        <w:rPr>
          <w:rFonts w:ascii="Arial" w:hAnsi="Arial" w:cs="Arial"/>
          <w:sz w:val="22"/>
          <w:szCs w:val="22"/>
        </w:rPr>
        <w:t>плану</w:t>
      </w:r>
      <w:proofErr w:type="spellEnd"/>
      <w:r w:rsidRPr="00AB33CC">
        <w:rPr>
          <w:rFonts w:ascii="Arial" w:hAnsi="Arial" w:cs="Arial"/>
          <w:sz w:val="22"/>
          <w:szCs w:val="22"/>
        </w:rPr>
        <w:t xml:space="preserve"> </w:t>
      </w:r>
      <w:proofErr w:type="spellStart"/>
      <w:r w:rsidRPr="00AB33CC">
        <w:rPr>
          <w:rFonts w:ascii="Arial" w:hAnsi="Arial" w:cs="Arial"/>
          <w:sz w:val="22"/>
          <w:szCs w:val="22"/>
        </w:rPr>
        <w:t>наведене</w:t>
      </w:r>
      <w:proofErr w:type="spellEnd"/>
      <w:r w:rsidRPr="00AB33CC">
        <w:rPr>
          <w:rFonts w:ascii="Arial" w:hAnsi="Arial" w:cs="Arial"/>
          <w:sz w:val="22"/>
          <w:szCs w:val="22"/>
        </w:rPr>
        <w:t xml:space="preserve"> </w:t>
      </w:r>
      <w:proofErr w:type="spellStart"/>
      <w:r w:rsidRPr="00AB33CC">
        <w:rPr>
          <w:rFonts w:ascii="Arial" w:hAnsi="Arial" w:cs="Arial"/>
          <w:sz w:val="22"/>
          <w:szCs w:val="22"/>
        </w:rPr>
        <w:t>су</w:t>
      </w:r>
      <w:proofErr w:type="spellEnd"/>
      <w:r w:rsidRPr="00AB33CC">
        <w:rPr>
          <w:rFonts w:ascii="Arial" w:hAnsi="Arial" w:cs="Arial"/>
          <w:sz w:val="22"/>
          <w:szCs w:val="22"/>
        </w:rPr>
        <w:t xml:space="preserve"> </w:t>
      </w:r>
      <w:proofErr w:type="spellStart"/>
      <w:r w:rsidRPr="00AB33CC">
        <w:rPr>
          <w:rFonts w:ascii="Arial" w:hAnsi="Arial" w:cs="Arial"/>
          <w:sz w:val="22"/>
          <w:szCs w:val="22"/>
        </w:rPr>
        <w:t>мјере</w:t>
      </w:r>
      <w:proofErr w:type="spellEnd"/>
      <w:r w:rsidRPr="00AB33CC">
        <w:rPr>
          <w:rFonts w:ascii="Arial" w:hAnsi="Arial" w:cs="Arial"/>
          <w:sz w:val="22"/>
          <w:szCs w:val="22"/>
        </w:rPr>
        <w:t xml:space="preserve"> и </w:t>
      </w:r>
      <w:proofErr w:type="spellStart"/>
      <w:r w:rsidRPr="00AB33CC">
        <w:rPr>
          <w:rFonts w:ascii="Arial" w:hAnsi="Arial" w:cs="Arial"/>
          <w:sz w:val="22"/>
          <w:szCs w:val="22"/>
        </w:rPr>
        <w:t>активности</w:t>
      </w:r>
      <w:proofErr w:type="spellEnd"/>
      <w:r w:rsidRPr="00AB33CC">
        <w:rPr>
          <w:rFonts w:ascii="Arial" w:hAnsi="Arial" w:cs="Arial"/>
          <w:sz w:val="22"/>
          <w:szCs w:val="22"/>
        </w:rPr>
        <w:t xml:space="preserve">, </w:t>
      </w:r>
      <w:proofErr w:type="spellStart"/>
      <w:r w:rsidRPr="00AB33CC">
        <w:rPr>
          <w:rFonts w:ascii="Arial" w:hAnsi="Arial" w:cs="Arial"/>
          <w:sz w:val="22"/>
          <w:szCs w:val="22"/>
        </w:rPr>
        <w:t>носиоци</w:t>
      </w:r>
      <w:proofErr w:type="spellEnd"/>
      <w:r w:rsidRPr="00AB33CC">
        <w:rPr>
          <w:rFonts w:ascii="Arial" w:hAnsi="Arial" w:cs="Arial"/>
          <w:sz w:val="22"/>
          <w:szCs w:val="22"/>
        </w:rPr>
        <w:t xml:space="preserve"> и </w:t>
      </w:r>
      <w:proofErr w:type="spellStart"/>
      <w:r w:rsidRPr="00AB33CC">
        <w:rPr>
          <w:rFonts w:ascii="Arial" w:hAnsi="Arial" w:cs="Arial"/>
          <w:sz w:val="22"/>
          <w:szCs w:val="22"/>
        </w:rPr>
        <w:t>рокови</w:t>
      </w:r>
      <w:proofErr w:type="spellEnd"/>
      <w:r w:rsidRPr="00AB33CC">
        <w:rPr>
          <w:rFonts w:ascii="Arial" w:hAnsi="Arial" w:cs="Arial"/>
          <w:sz w:val="22"/>
          <w:szCs w:val="22"/>
        </w:rPr>
        <w:t xml:space="preserve"> </w:t>
      </w:r>
      <w:proofErr w:type="spellStart"/>
      <w:r w:rsidRPr="00AB33CC">
        <w:rPr>
          <w:rFonts w:ascii="Arial" w:hAnsi="Arial" w:cs="Arial"/>
          <w:sz w:val="22"/>
          <w:szCs w:val="22"/>
        </w:rPr>
        <w:t>за</w:t>
      </w:r>
      <w:proofErr w:type="spellEnd"/>
      <w:r w:rsidRPr="00AB33CC">
        <w:rPr>
          <w:rFonts w:ascii="Arial" w:hAnsi="Arial" w:cs="Arial"/>
          <w:sz w:val="22"/>
          <w:szCs w:val="22"/>
        </w:rPr>
        <w:t xml:space="preserve"> </w:t>
      </w:r>
      <w:proofErr w:type="spellStart"/>
      <w:r w:rsidRPr="00AB33CC">
        <w:rPr>
          <w:rFonts w:ascii="Arial" w:hAnsi="Arial" w:cs="Arial"/>
          <w:sz w:val="22"/>
          <w:szCs w:val="22"/>
        </w:rPr>
        <w:t>отклањање</w:t>
      </w:r>
      <w:proofErr w:type="spellEnd"/>
      <w:r w:rsidRPr="00AB33CC">
        <w:rPr>
          <w:rFonts w:ascii="Arial" w:hAnsi="Arial" w:cs="Arial"/>
          <w:sz w:val="22"/>
          <w:szCs w:val="22"/>
        </w:rPr>
        <w:t xml:space="preserve"> </w:t>
      </w:r>
      <w:proofErr w:type="spellStart"/>
      <w:r w:rsidRPr="00AB33CC">
        <w:rPr>
          <w:rFonts w:ascii="Arial" w:hAnsi="Arial" w:cs="Arial"/>
          <w:sz w:val="22"/>
          <w:szCs w:val="22"/>
        </w:rPr>
        <w:t>уочених</w:t>
      </w:r>
      <w:proofErr w:type="spellEnd"/>
      <w:r w:rsidRPr="00AB33CC">
        <w:rPr>
          <w:rFonts w:ascii="Arial" w:hAnsi="Arial" w:cs="Arial"/>
          <w:sz w:val="22"/>
          <w:szCs w:val="22"/>
        </w:rPr>
        <w:t xml:space="preserve"> </w:t>
      </w:r>
      <w:proofErr w:type="spellStart"/>
      <w:r w:rsidRPr="00AB33CC">
        <w:rPr>
          <w:rFonts w:ascii="Arial" w:hAnsi="Arial" w:cs="Arial"/>
          <w:sz w:val="22"/>
          <w:szCs w:val="22"/>
        </w:rPr>
        <w:t>недостатака</w:t>
      </w:r>
      <w:proofErr w:type="spellEnd"/>
      <w:r w:rsidRPr="00AB33CC">
        <w:rPr>
          <w:rFonts w:ascii="Arial" w:hAnsi="Arial" w:cs="Arial"/>
          <w:sz w:val="22"/>
          <w:szCs w:val="22"/>
        </w:rPr>
        <w:t>.</w:t>
      </w:r>
    </w:p>
    <w:p w:rsidR="002D713C" w:rsidRPr="001252FF" w:rsidRDefault="002D713C" w:rsidP="001F57B1">
      <w:pPr>
        <w:spacing w:line="276" w:lineRule="auto"/>
        <w:rPr>
          <w:rFonts w:ascii="Arial" w:hAnsi="Arial" w:cs="Arial"/>
          <w:b/>
          <w:sz w:val="22"/>
          <w:szCs w:val="22"/>
          <w:highlight w:val="yellow"/>
        </w:rPr>
      </w:pPr>
    </w:p>
    <w:p w:rsidR="00942824" w:rsidRPr="00AB33CC" w:rsidRDefault="00942824" w:rsidP="001F57B1">
      <w:pPr>
        <w:tabs>
          <w:tab w:val="left" w:pos="4111"/>
        </w:tabs>
        <w:spacing w:line="276" w:lineRule="auto"/>
        <w:rPr>
          <w:rFonts w:ascii="Arial" w:hAnsi="Arial" w:cs="Arial"/>
          <w:b/>
          <w:sz w:val="22"/>
          <w:szCs w:val="22"/>
        </w:rPr>
      </w:pPr>
    </w:p>
    <w:p w:rsidR="002D713C" w:rsidRPr="00AB33CC" w:rsidRDefault="002D713C" w:rsidP="001F57B1">
      <w:pPr>
        <w:tabs>
          <w:tab w:val="left" w:pos="4111"/>
        </w:tabs>
        <w:spacing w:line="276" w:lineRule="auto"/>
        <w:rPr>
          <w:rFonts w:ascii="Arial" w:hAnsi="Arial" w:cs="Arial"/>
          <w:b/>
          <w:sz w:val="22"/>
          <w:szCs w:val="22"/>
        </w:rPr>
      </w:pPr>
      <w:proofErr w:type="spellStart"/>
      <w:r w:rsidRPr="00AB33CC">
        <w:rPr>
          <w:rFonts w:ascii="Arial" w:hAnsi="Arial" w:cs="Arial"/>
          <w:b/>
          <w:sz w:val="22"/>
          <w:szCs w:val="22"/>
        </w:rPr>
        <w:t>Основни</w:t>
      </w:r>
      <w:proofErr w:type="spellEnd"/>
      <w:r w:rsidRPr="00AB33CC">
        <w:rPr>
          <w:rFonts w:ascii="Arial" w:hAnsi="Arial" w:cs="Arial"/>
          <w:b/>
          <w:sz w:val="22"/>
          <w:szCs w:val="22"/>
        </w:rPr>
        <w:t xml:space="preserve"> </w:t>
      </w:r>
      <w:proofErr w:type="spellStart"/>
      <w:r w:rsidRPr="00AB33CC">
        <w:rPr>
          <w:rFonts w:ascii="Arial" w:hAnsi="Arial" w:cs="Arial"/>
          <w:b/>
          <w:sz w:val="22"/>
          <w:szCs w:val="22"/>
        </w:rPr>
        <w:t>финансијски</w:t>
      </w:r>
      <w:proofErr w:type="spellEnd"/>
      <w:r w:rsidRPr="00AB33CC">
        <w:rPr>
          <w:rFonts w:ascii="Arial" w:hAnsi="Arial" w:cs="Arial"/>
          <w:b/>
          <w:sz w:val="22"/>
          <w:szCs w:val="22"/>
        </w:rPr>
        <w:t xml:space="preserve"> </w:t>
      </w:r>
      <w:proofErr w:type="spellStart"/>
      <w:r w:rsidRPr="00AB33CC">
        <w:rPr>
          <w:rFonts w:ascii="Arial" w:hAnsi="Arial" w:cs="Arial"/>
          <w:b/>
          <w:sz w:val="22"/>
          <w:szCs w:val="22"/>
        </w:rPr>
        <w:t>показатељи</w:t>
      </w:r>
      <w:proofErr w:type="spellEnd"/>
    </w:p>
    <w:p w:rsidR="002D713C" w:rsidRPr="00AB33CC" w:rsidRDefault="002D713C" w:rsidP="001F57B1">
      <w:pPr>
        <w:tabs>
          <w:tab w:val="left" w:pos="4111"/>
        </w:tabs>
        <w:spacing w:line="276" w:lineRule="auto"/>
        <w:rPr>
          <w:rFonts w:ascii="Arial" w:hAnsi="Arial" w:cs="Arial"/>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извјештају</w:t>
      </w:r>
      <w:proofErr w:type="spellEnd"/>
      <w:r w:rsidRPr="00AB33CC">
        <w:rPr>
          <w:rFonts w:ascii="Arial" w:hAnsi="Arial" w:cs="Arial"/>
          <w:sz w:val="22"/>
          <w:szCs w:val="22"/>
        </w:rPr>
        <w:t xml:space="preserve"> о </w:t>
      </w:r>
      <w:proofErr w:type="spellStart"/>
      <w:r w:rsidRPr="00AB33CC">
        <w:rPr>
          <w:rFonts w:ascii="Arial" w:hAnsi="Arial" w:cs="Arial"/>
          <w:sz w:val="22"/>
          <w:szCs w:val="22"/>
        </w:rPr>
        <w:t>финансијском</w:t>
      </w:r>
      <w:proofErr w:type="spellEnd"/>
      <w:r w:rsidRPr="00AB33CC">
        <w:rPr>
          <w:rFonts w:ascii="Arial" w:hAnsi="Arial" w:cs="Arial"/>
          <w:sz w:val="22"/>
          <w:szCs w:val="22"/>
        </w:rPr>
        <w:t xml:space="preserve"> </w:t>
      </w:r>
      <w:proofErr w:type="spellStart"/>
      <w:r w:rsidRPr="00AB33CC">
        <w:rPr>
          <w:rFonts w:ascii="Arial" w:hAnsi="Arial" w:cs="Arial"/>
          <w:sz w:val="22"/>
          <w:szCs w:val="22"/>
        </w:rPr>
        <w:t>положају</w:t>
      </w:r>
      <w:proofErr w:type="spellEnd"/>
      <w:r w:rsidRPr="00AB33CC">
        <w:rPr>
          <w:rFonts w:ascii="Arial" w:hAnsi="Arial" w:cs="Arial"/>
          <w:sz w:val="22"/>
          <w:szCs w:val="22"/>
        </w:rPr>
        <w:t xml:space="preserve"> - </w:t>
      </w:r>
      <w:proofErr w:type="spellStart"/>
      <w:r w:rsidRPr="00AB33CC">
        <w:rPr>
          <w:rFonts w:ascii="Arial" w:hAnsi="Arial" w:cs="Arial"/>
          <w:sz w:val="22"/>
          <w:szCs w:val="22"/>
        </w:rPr>
        <w:t>Биланс</w:t>
      </w:r>
      <w:proofErr w:type="spellEnd"/>
      <w:r w:rsidRPr="00AB33CC">
        <w:rPr>
          <w:rFonts w:ascii="Arial" w:hAnsi="Arial" w:cs="Arial"/>
          <w:sz w:val="22"/>
          <w:szCs w:val="22"/>
        </w:rPr>
        <w:t xml:space="preserve"> </w:t>
      </w:r>
      <w:proofErr w:type="spellStart"/>
      <w:r w:rsidRPr="00AB33CC">
        <w:rPr>
          <w:rFonts w:ascii="Arial" w:hAnsi="Arial" w:cs="Arial"/>
          <w:sz w:val="22"/>
          <w:szCs w:val="22"/>
        </w:rPr>
        <w:t>стања</w:t>
      </w:r>
      <w:proofErr w:type="spellEnd"/>
      <w:r w:rsidRPr="00AB33CC">
        <w:rPr>
          <w:rFonts w:ascii="Arial" w:hAnsi="Arial" w:cs="Arial"/>
          <w:sz w:val="22"/>
          <w:szCs w:val="22"/>
        </w:rPr>
        <w:t xml:space="preserve"> </w:t>
      </w:r>
      <w:proofErr w:type="spellStart"/>
      <w:r w:rsidRPr="00AB33CC">
        <w:rPr>
          <w:rFonts w:ascii="Arial" w:hAnsi="Arial" w:cs="Arial"/>
          <w:sz w:val="22"/>
          <w:szCs w:val="22"/>
        </w:rPr>
        <w:t>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дан</w:t>
      </w:r>
      <w:proofErr w:type="spellEnd"/>
      <w:r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исказане</w:t>
      </w:r>
      <w:proofErr w:type="spellEnd"/>
      <w:r w:rsidRPr="00AB33CC">
        <w:rPr>
          <w:rFonts w:ascii="Arial" w:hAnsi="Arial" w:cs="Arial"/>
          <w:sz w:val="22"/>
          <w:szCs w:val="22"/>
        </w:rPr>
        <w:t xml:space="preserve"> </w:t>
      </w:r>
      <w:proofErr w:type="spellStart"/>
      <w:r w:rsidRPr="00AB33CC">
        <w:rPr>
          <w:rFonts w:ascii="Arial" w:hAnsi="Arial" w:cs="Arial"/>
          <w:sz w:val="22"/>
          <w:szCs w:val="22"/>
        </w:rPr>
        <w:t>су</w:t>
      </w:r>
      <w:proofErr w:type="spellEnd"/>
      <w:r w:rsidRPr="00AB33CC">
        <w:rPr>
          <w:rFonts w:ascii="Arial" w:hAnsi="Arial" w:cs="Arial"/>
          <w:sz w:val="22"/>
          <w:szCs w:val="22"/>
        </w:rPr>
        <w:t xml:space="preserve">  </w:t>
      </w:r>
      <w:proofErr w:type="spellStart"/>
      <w:r w:rsidRPr="00AB33CC">
        <w:rPr>
          <w:rFonts w:ascii="Arial" w:hAnsi="Arial" w:cs="Arial"/>
          <w:sz w:val="22"/>
          <w:szCs w:val="22"/>
        </w:rPr>
        <w:t>вриједности</w:t>
      </w:r>
      <w:proofErr w:type="spellEnd"/>
      <w:r w:rsidRPr="00AB33CC">
        <w:rPr>
          <w:rFonts w:ascii="Arial" w:hAnsi="Arial" w:cs="Arial"/>
          <w:sz w:val="22"/>
          <w:szCs w:val="22"/>
        </w:rPr>
        <w:t xml:space="preserve"> (у КМ):</w:t>
      </w:r>
    </w:p>
    <w:p w:rsidR="002D713C" w:rsidRPr="00AB33CC" w:rsidRDefault="002D713C" w:rsidP="001F57B1">
      <w:pPr>
        <w:tabs>
          <w:tab w:val="left" w:pos="4111"/>
        </w:tabs>
        <w:spacing w:line="276" w:lineRule="auto"/>
        <w:rPr>
          <w:rFonts w:ascii="Arial" w:hAnsi="Arial" w:cs="Arial"/>
          <w:sz w:val="22"/>
          <w:szCs w:val="22"/>
        </w:rPr>
      </w:pPr>
    </w:p>
    <w:tbl>
      <w:tblPr>
        <w:tblW w:w="0" w:type="auto"/>
        <w:jc w:val="center"/>
        <w:tblInd w:w="-1135" w:type="dxa"/>
        <w:tblLayout w:type="fixed"/>
        <w:tblLook w:val="0000"/>
      </w:tblPr>
      <w:tblGrid>
        <w:gridCol w:w="4252"/>
        <w:gridCol w:w="1843"/>
        <w:gridCol w:w="1843"/>
      </w:tblGrid>
      <w:tr w:rsidR="001F57B1" w:rsidRPr="00AB33CC" w:rsidTr="00AF3ABA">
        <w:trPr>
          <w:jc w:val="center"/>
        </w:trPr>
        <w:tc>
          <w:tcPr>
            <w:tcW w:w="4252" w:type="dxa"/>
            <w:tcBorders>
              <w:bottom w:val="single" w:sz="4" w:space="0" w:color="auto"/>
            </w:tcBorders>
          </w:tcPr>
          <w:p w:rsidR="001F57B1" w:rsidRPr="00AB33CC" w:rsidRDefault="001F57B1" w:rsidP="001F57B1">
            <w:pPr>
              <w:tabs>
                <w:tab w:val="left" w:pos="4111"/>
              </w:tabs>
              <w:spacing w:line="276" w:lineRule="auto"/>
              <w:rPr>
                <w:rFonts w:ascii="Arial" w:hAnsi="Arial" w:cs="Arial"/>
                <w:sz w:val="22"/>
                <w:szCs w:val="22"/>
              </w:rPr>
            </w:pPr>
            <w:proofErr w:type="spellStart"/>
            <w:r w:rsidRPr="00AB33CC">
              <w:rPr>
                <w:rFonts w:ascii="Arial" w:hAnsi="Arial" w:cs="Arial"/>
                <w:sz w:val="22"/>
                <w:szCs w:val="22"/>
              </w:rPr>
              <w:t>Опис</w:t>
            </w:r>
            <w:proofErr w:type="spellEnd"/>
            <w:r w:rsidRPr="00AB33CC">
              <w:rPr>
                <w:rFonts w:ascii="Arial" w:hAnsi="Arial" w:cs="Arial"/>
                <w:sz w:val="22"/>
                <w:szCs w:val="22"/>
              </w:rPr>
              <w:t>/</w:t>
            </w:r>
            <w:proofErr w:type="spellStart"/>
            <w:r w:rsidRPr="00AB33CC">
              <w:rPr>
                <w:rFonts w:ascii="Arial" w:hAnsi="Arial" w:cs="Arial"/>
                <w:sz w:val="22"/>
                <w:szCs w:val="22"/>
              </w:rPr>
              <w:t>година</w:t>
            </w:r>
            <w:proofErr w:type="spellEnd"/>
          </w:p>
        </w:tc>
        <w:tc>
          <w:tcPr>
            <w:tcW w:w="1843" w:type="dxa"/>
            <w:tcBorders>
              <w:bottom w:val="single" w:sz="4" w:space="0" w:color="auto"/>
            </w:tcBorders>
          </w:tcPr>
          <w:p w:rsidR="001F57B1" w:rsidRPr="00AB33CC" w:rsidRDefault="001F57B1" w:rsidP="001F57B1">
            <w:pPr>
              <w:tabs>
                <w:tab w:val="left" w:pos="4111"/>
              </w:tabs>
              <w:spacing w:line="276" w:lineRule="auto"/>
              <w:jc w:val="right"/>
              <w:rPr>
                <w:rFonts w:ascii="Arial" w:hAnsi="Arial" w:cs="Arial"/>
                <w:sz w:val="22"/>
                <w:szCs w:val="22"/>
              </w:rPr>
            </w:pPr>
            <w:r w:rsidRPr="00AB33CC">
              <w:rPr>
                <w:rFonts w:ascii="Arial" w:hAnsi="Arial" w:cs="Arial"/>
                <w:sz w:val="22"/>
                <w:szCs w:val="22"/>
              </w:rPr>
              <w:t>31.12.</w:t>
            </w:r>
            <w:r w:rsidR="001252FF" w:rsidRPr="00AB33CC">
              <w:rPr>
                <w:rFonts w:ascii="Arial" w:hAnsi="Arial" w:cs="Arial"/>
                <w:sz w:val="22"/>
                <w:szCs w:val="22"/>
              </w:rPr>
              <w:t>2025</w:t>
            </w:r>
            <w:r w:rsidRPr="00AB33CC">
              <w:rPr>
                <w:rFonts w:ascii="Arial" w:hAnsi="Arial" w:cs="Arial"/>
                <w:sz w:val="22"/>
                <w:szCs w:val="22"/>
              </w:rPr>
              <w:t>.</w:t>
            </w:r>
          </w:p>
        </w:tc>
        <w:tc>
          <w:tcPr>
            <w:tcW w:w="1843" w:type="dxa"/>
            <w:tcBorders>
              <w:bottom w:val="single" w:sz="4" w:space="0" w:color="auto"/>
            </w:tcBorders>
          </w:tcPr>
          <w:p w:rsidR="001F57B1" w:rsidRPr="00AB33CC" w:rsidRDefault="001F57B1" w:rsidP="001F57B1">
            <w:pPr>
              <w:tabs>
                <w:tab w:val="left" w:pos="4111"/>
              </w:tabs>
              <w:spacing w:line="276" w:lineRule="auto"/>
              <w:jc w:val="right"/>
              <w:rPr>
                <w:rFonts w:ascii="Arial" w:hAnsi="Arial" w:cs="Arial"/>
                <w:sz w:val="22"/>
                <w:szCs w:val="22"/>
              </w:rPr>
            </w:pPr>
            <w:r w:rsidRPr="00AB33CC">
              <w:rPr>
                <w:rFonts w:ascii="Arial" w:hAnsi="Arial" w:cs="Arial"/>
                <w:sz w:val="22"/>
                <w:szCs w:val="22"/>
              </w:rPr>
              <w:t>31.12.</w:t>
            </w:r>
            <w:r w:rsidR="001252FF" w:rsidRPr="00AB33CC">
              <w:rPr>
                <w:rFonts w:ascii="Arial" w:hAnsi="Arial" w:cs="Arial"/>
                <w:sz w:val="22"/>
                <w:szCs w:val="22"/>
              </w:rPr>
              <w:t>2024</w:t>
            </w:r>
            <w:r w:rsidRPr="00AB33CC">
              <w:rPr>
                <w:rFonts w:ascii="Arial" w:hAnsi="Arial" w:cs="Arial"/>
                <w:sz w:val="22"/>
                <w:szCs w:val="22"/>
              </w:rPr>
              <w:t>.</w:t>
            </w:r>
          </w:p>
        </w:tc>
      </w:tr>
      <w:tr w:rsidR="00AB33CC" w:rsidRPr="00AB33CC" w:rsidTr="00AB33CC">
        <w:trPr>
          <w:jc w:val="center"/>
        </w:trPr>
        <w:tc>
          <w:tcPr>
            <w:tcW w:w="4252" w:type="dxa"/>
            <w:tcBorders>
              <w:top w:val="single" w:sz="4" w:space="0" w:color="auto"/>
            </w:tcBorders>
          </w:tcPr>
          <w:p w:rsidR="00AB33CC" w:rsidRPr="00AB33CC" w:rsidRDefault="00AB33CC" w:rsidP="00AB33CC">
            <w:pPr>
              <w:tabs>
                <w:tab w:val="left" w:pos="4111"/>
              </w:tabs>
              <w:spacing w:line="276" w:lineRule="auto"/>
              <w:rPr>
                <w:rFonts w:ascii="Arial" w:hAnsi="Arial" w:cs="Arial"/>
                <w:sz w:val="22"/>
                <w:szCs w:val="22"/>
              </w:rPr>
            </w:pPr>
            <w:proofErr w:type="spellStart"/>
            <w:r w:rsidRPr="00AB33CC">
              <w:rPr>
                <w:rFonts w:ascii="Arial" w:hAnsi="Arial" w:cs="Arial"/>
                <w:sz w:val="22"/>
                <w:szCs w:val="22"/>
              </w:rPr>
              <w:t>Стална</w:t>
            </w:r>
            <w:proofErr w:type="spellEnd"/>
            <w:r w:rsidRPr="00AB33CC">
              <w:rPr>
                <w:rFonts w:ascii="Arial" w:hAnsi="Arial" w:cs="Arial"/>
                <w:sz w:val="22"/>
                <w:szCs w:val="22"/>
              </w:rPr>
              <w:t xml:space="preserve"> </w:t>
            </w:r>
            <w:proofErr w:type="spellStart"/>
            <w:r w:rsidRPr="00AB33CC">
              <w:rPr>
                <w:rFonts w:ascii="Arial" w:hAnsi="Arial" w:cs="Arial"/>
                <w:sz w:val="22"/>
                <w:szCs w:val="22"/>
              </w:rPr>
              <w:t>имовина</w:t>
            </w:r>
            <w:proofErr w:type="spellEnd"/>
          </w:p>
        </w:tc>
        <w:tc>
          <w:tcPr>
            <w:tcW w:w="1843" w:type="dxa"/>
            <w:tcBorders>
              <w:top w:val="single" w:sz="4" w:space="0" w:color="auto"/>
            </w:tcBorders>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62.971.558</w:t>
            </w:r>
          </w:p>
        </w:tc>
        <w:tc>
          <w:tcPr>
            <w:tcW w:w="1843" w:type="dxa"/>
            <w:tcBorders>
              <w:top w:val="single" w:sz="4" w:space="0" w:color="auto"/>
            </w:tcBorders>
          </w:tcPr>
          <w:p w:rsidR="00AB33CC" w:rsidRPr="00AB33CC" w:rsidRDefault="00AB33CC" w:rsidP="00AB33CC">
            <w:pPr>
              <w:tabs>
                <w:tab w:val="left" w:pos="4111"/>
              </w:tabs>
              <w:spacing w:line="276" w:lineRule="auto"/>
              <w:jc w:val="right"/>
              <w:rPr>
                <w:rFonts w:ascii="Arial" w:hAnsi="Arial" w:cs="Arial"/>
                <w:sz w:val="22"/>
                <w:szCs w:val="22"/>
              </w:rPr>
            </w:pPr>
            <w:r w:rsidRPr="00AB33CC">
              <w:rPr>
                <w:rFonts w:ascii="Arial" w:hAnsi="Arial" w:cs="Arial"/>
                <w:sz w:val="22"/>
                <w:szCs w:val="22"/>
                <w:lang w:val="sr-Latn-BA"/>
              </w:rPr>
              <w:t>64.749.612</w:t>
            </w:r>
          </w:p>
        </w:tc>
      </w:tr>
      <w:tr w:rsidR="00AB33CC" w:rsidRPr="00AB33CC" w:rsidTr="00AB33CC">
        <w:trPr>
          <w:jc w:val="center"/>
        </w:trPr>
        <w:tc>
          <w:tcPr>
            <w:tcW w:w="4252" w:type="dxa"/>
          </w:tcPr>
          <w:p w:rsidR="00AB33CC" w:rsidRPr="00AB33CC" w:rsidRDefault="00AB33CC" w:rsidP="00AB33CC">
            <w:pPr>
              <w:tabs>
                <w:tab w:val="left" w:pos="4111"/>
              </w:tabs>
              <w:spacing w:line="276" w:lineRule="auto"/>
              <w:rPr>
                <w:rFonts w:ascii="Arial" w:hAnsi="Arial" w:cs="Arial"/>
                <w:sz w:val="22"/>
                <w:szCs w:val="22"/>
                <w:lang w:val="sr-Cyrl-BA"/>
              </w:rPr>
            </w:pPr>
            <w:r w:rsidRPr="00AB33CC">
              <w:rPr>
                <w:rFonts w:ascii="Arial" w:hAnsi="Arial" w:cs="Arial"/>
                <w:sz w:val="22"/>
                <w:szCs w:val="22"/>
                <w:lang w:val="sr-Cyrl-BA"/>
              </w:rPr>
              <w:t>Одложена пореска средства</w:t>
            </w:r>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9.531</w:t>
            </w:r>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11.290</w:t>
            </w:r>
          </w:p>
        </w:tc>
      </w:tr>
      <w:tr w:rsidR="00AB33CC" w:rsidRPr="00AB33CC" w:rsidTr="00AF3ABA">
        <w:trPr>
          <w:jc w:val="center"/>
        </w:trPr>
        <w:tc>
          <w:tcPr>
            <w:tcW w:w="4252" w:type="dxa"/>
          </w:tcPr>
          <w:p w:rsidR="00AB33CC" w:rsidRPr="00AB33CC" w:rsidRDefault="00AB33CC" w:rsidP="00AB33CC">
            <w:pPr>
              <w:tabs>
                <w:tab w:val="left" w:pos="4111"/>
              </w:tabs>
              <w:spacing w:line="276" w:lineRule="auto"/>
              <w:rPr>
                <w:rFonts w:ascii="Arial" w:hAnsi="Arial" w:cs="Arial"/>
                <w:sz w:val="22"/>
                <w:szCs w:val="22"/>
              </w:rPr>
            </w:pPr>
            <w:proofErr w:type="spellStart"/>
            <w:r w:rsidRPr="00AB33CC">
              <w:rPr>
                <w:rFonts w:ascii="Arial" w:hAnsi="Arial" w:cs="Arial"/>
                <w:sz w:val="22"/>
                <w:szCs w:val="22"/>
              </w:rPr>
              <w:lastRenderedPageBreak/>
              <w:t>Текућа</w:t>
            </w:r>
            <w:proofErr w:type="spellEnd"/>
            <w:r w:rsidRPr="00AB33CC">
              <w:rPr>
                <w:rFonts w:ascii="Arial" w:hAnsi="Arial" w:cs="Arial"/>
                <w:sz w:val="22"/>
                <w:szCs w:val="22"/>
              </w:rPr>
              <w:t xml:space="preserve"> </w:t>
            </w:r>
            <w:proofErr w:type="spellStart"/>
            <w:r w:rsidRPr="00AB33CC">
              <w:rPr>
                <w:rFonts w:ascii="Arial" w:hAnsi="Arial" w:cs="Arial"/>
                <w:sz w:val="22"/>
                <w:szCs w:val="22"/>
              </w:rPr>
              <w:t>имовина</w:t>
            </w:r>
            <w:proofErr w:type="spellEnd"/>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2.206.270</w:t>
            </w:r>
          </w:p>
        </w:tc>
        <w:tc>
          <w:tcPr>
            <w:tcW w:w="1843" w:type="dxa"/>
          </w:tcPr>
          <w:p w:rsidR="00AB33CC" w:rsidRPr="00AB33CC" w:rsidRDefault="00AB33CC" w:rsidP="00AB33CC">
            <w:pPr>
              <w:tabs>
                <w:tab w:val="left" w:pos="4111"/>
              </w:tabs>
              <w:spacing w:line="276" w:lineRule="auto"/>
              <w:jc w:val="right"/>
              <w:rPr>
                <w:rFonts w:ascii="Arial" w:hAnsi="Arial" w:cs="Arial"/>
                <w:sz w:val="22"/>
                <w:szCs w:val="22"/>
              </w:rPr>
            </w:pPr>
            <w:r w:rsidRPr="00AB33CC">
              <w:rPr>
                <w:rFonts w:ascii="Arial" w:hAnsi="Arial" w:cs="Arial"/>
                <w:sz w:val="22"/>
                <w:szCs w:val="22"/>
                <w:lang w:val="sr-Latn-BA"/>
              </w:rPr>
              <w:t>2.361.655</w:t>
            </w:r>
          </w:p>
        </w:tc>
      </w:tr>
      <w:tr w:rsidR="00AB33CC" w:rsidRPr="00AB33CC" w:rsidTr="00AF3ABA">
        <w:trPr>
          <w:jc w:val="center"/>
        </w:trPr>
        <w:tc>
          <w:tcPr>
            <w:tcW w:w="4252" w:type="dxa"/>
          </w:tcPr>
          <w:p w:rsidR="00AB33CC" w:rsidRPr="00AB33CC" w:rsidRDefault="00AB33CC" w:rsidP="00AB33CC">
            <w:pPr>
              <w:tabs>
                <w:tab w:val="left" w:pos="4111"/>
              </w:tabs>
              <w:spacing w:line="276" w:lineRule="auto"/>
              <w:rPr>
                <w:rFonts w:ascii="Arial" w:hAnsi="Arial" w:cs="Arial"/>
                <w:sz w:val="22"/>
                <w:szCs w:val="22"/>
              </w:rPr>
            </w:pPr>
            <w:proofErr w:type="spellStart"/>
            <w:r w:rsidRPr="00AB33CC">
              <w:rPr>
                <w:rFonts w:ascii="Arial" w:hAnsi="Arial" w:cs="Arial"/>
                <w:sz w:val="22"/>
                <w:szCs w:val="22"/>
              </w:rPr>
              <w:t>Капитал</w:t>
            </w:r>
            <w:proofErr w:type="spellEnd"/>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12.009.508</w:t>
            </w:r>
          </w:p>
        </w:tc>
        <w:tc>
          <w:tcPr>
            <w:tcW w:w="1843" w:type="dxa"/>
          </w:tcPr>
          <w:p w:rsidR="00AB33CC" w:rsidRPr="00AB33CC" w:rsidRDefault="00AB33CC" w:rsidP="00AB33CC">
            <w:pPr>
              <w:tabs>
                <w:tab w:val="left" w:pos="4111"/>
              </w:tabs>
              <w:spacing w:line="276" w:lineRule="auto"/>
              <w:jc w:val="right"/>
              <w:rPr>
                <w:rFonts w:ascii="Arial" w:hAnsi="Arial" w:cs="Arial"/>
                <w:sz w:val="22"/>
                <w:szCs w:val="22"/>
              </w:rPr>
            </w:pPr>
            <w:r w:rsidRPr="00AB33CC">
              <w:rPr>
                <w:rFonts w:ascii="Arial" w:hAnsi="Arial" w:cs="Arial"/>
                <w:sz w:val="22"/>
                <w:szCs w:val="22"/>
                <w:lang w:val="sr-Latn-BA"/>
              </w:rPr>
              <w:t>12.980.669</w:t>
            </w:r>
          </w:p>
        </w:tc>
      </w:tr>
      <w:tr w:rsidR="00AB33CC" w:rsidRPr="00AB33CC" w:rsidTr="00AF3ABA">
        <w:trPr>
          <w:jc w:val="center"/>
        </w:trPr>
        <w:tc>
          <w:tcPr>
            <w:tcW w:w="4252" w:type="dxa"/>
          </w:tcPr>
          <w:p w:rsidR="00AB33CC" w:rsidRPr="00AB33CC" w:rsidRDefault="00AB33CC" w:rsidP="00AB33CC">
            <w:pPr>
              <w:tabs>
                <w:tab w:val="left" w:pos="4111"/>
              </w:tabs>
              <w:spacing w:line="276" w:lineRule="auto"/>
              <w:rPr>
                <w:rFonts w:ascii="Arial" w:hAnsi="Arial" w:cs="Arial"/>
                <w:sz w:val="22"/>
                <w:szCs w:val="22"/>
              </w:rPr>
            </w:pPr>
            <w:proofErr w:type="spellStart"/>
            <w:r w:rsidRPr="00AB33CC">
              <w:rPr>
                <w:rFonts w:ascii="Arial" w:hAnsi="Arial" w:cs="Arial"/>
                <w:sz w:val="22"/>
                <w:szCs w:val="22"/>
              </w:rPr>
              <w:t>Дугорочна</w:t>
            </w:r>
            <w:proofErr w:type="spellEnd"/>
            <w:r w:rsidRPr="00AB33CC">
              <w:rPr>
                <w:rFonts w:ascii="Arial" w:hAnsi="Arial" w:cs="Arial"/>
                <w:sz w:val="22"/>
                <w:szCs w:val="22"/>
              </w:rPr>
              <w:t xml:space="preserve"> </w:t>
            </w:r>
            <w:proofErr w:type="spellStart"/>
            <w:r w:rsidRPr="00AB33CC">
              <w:rPr>
                <w:rFonts w:ascii="Arial" w:hAnsi="Arial" w:cs="Arial"/>
                <w:sz w:val="22"/>
                <w:szCs w:val="22"/>
              </w:rPr>
              <w:t>резервисања</w:t>
            </w:r>
            <w:proofErr w:type="spellEnd"/>
            <w:r w:rsidRPr="00AB33CC">
              <w:rPr>
                <w:rFonts w:ascii="Arial" w:hAnsi="Arial" w:cs="Arial"/>
                <w:sz w:val="22"/>
                <w:szCs w:val="22"/>
              </w:rPr>
              <w:t xml:space="preserve"> и </w:t>
            </w:r>
            <w:proofErr w:type="spellStart"/>
            <w:r w:rsidRPr="00AB33CC">
              <w:rPr>
                <w:rFonts w:ascii="Arial" w:hAnsi="Arial" w:cs="Arial"/>
                <w:sz w:val="22"/>
                <w:szCs w:val="22"/>
              </w:rPr>
              <w:t>обавезе</w:t>
            </w:r>
            <w:proofErr w:type="spellEnd"/>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41.324.362</w:t>
            </w:r>
          </w:p>
        </w:tc>
        <w:tc>
          <w:tcPr>
            <w:tcW w:w="1843" w:type="dxa"/>
          </w:tcPr>
          <w:p w:rsidR="00AB33CC" w:rsidRPr="00AB33CC" w:rsidRDefault="00AB33CC" w:rsidP="00AB33CC">
            <w:pPr>
              <w:tabs>
                <w:tab w:val="left" w:pos="4111"/>
              </w:tabs>
              <w:spacing w:line="276" w:lineRule="auto"/>
              <w:jc w:val="right"/>
              <w:rPr>
                <w:rFonts w:ascii="Arial" w:hAnsi="Arial" w:cs="Arial"/>
                <w:sz w:val="22"/>
                <w:szCs w:val="22"/>
              </w:rPr>
            </w:pPr>
            <w:r w:rsidRPr="00AB33CC">
              <w:rPr>
                <w:rFonts w:ascii="Arial" w:hAnsi="Arial" w:cs="Arial"/>
                <w:sz w:val="22"/>
                <w:szCs w:val="22"/>
                <w:lang w:val="sr-Latn-BA"/>
              </w:rPr>
              <w:t>43.476.308</w:t>
            </w:r>
          </w:p>
        </w:tc>
      </w:tr>
      <w:tr w:rsidR="00AB33CC" w:rsidRPr="00AB33CC" w:rsidTr="00AF3ABA">
        <w:trPr>
          <w:jc w:val="center"/>
        </w:trPr>
        <w:tc>
          <w:tcPr>
            <w:tcW w:w="4252" w:type="dxa"/>
          </w:tcPr>
          <w:p w:rsidR="00AB33CC" w:rsidRPr="00AB33CC" w:rsidRDefault="00AB33CC" w:rsidP="00AB33CC">
            <w:pPr>
              <w:tabs>
                <w:tab w:val="left" w:pos="4111"/>
              </w:tabs>
              <w:spacing w:line="276" w:lineRule="auto"/>
              <w:rPr>
                <w:rFonts w:ascii="Arial" w:hAnsi="Arial" w:cs="Arial"/>
                <w:sz w:val="22"/>
                <w:szCs w:val="22"/>
              </w:rPr>
            </w:pPr>
            <w:proofErr w:type="spellStart"/>
            <w:r w:rsidRPr="00AB33CC">
              <w:rPr>
                <w:rFonts w:ascii="Arial" w:hAnsi="Arial" w:cs="Arial"/>
                <w:sz w:val="22"/>
                <w:szCs w:val="22"/>
              </w:rPr>
              <w:t>Одложене</w:t>
            </w:r>
            <w:proofErr w:type="spellEnd"/>
            <w:r w:rsidRPr="00AB33CC">
              <w:rPr>
                <w:rFonts w:ascii="Arial" w:hAnsi="Arial" w:cs="Arial"/>
                <w:sz w:val="22"/>
                <w:szCs w:val="22"/>
              </w:rPr>
              <w:t xml:space="preserve"> </w:t>
            </w:r>
            <w:proofErr w:type="spellStart"/>
            <w:r w:rsidRPr="00AB33CC">
              <w:rPr>
                <w:rFonts w:ascii="Arial" w:hAnsi="Arial" w:cs="Arial"/>
                <w:sz w:val="22"/>
                <w:szCs w:val="22"/>
              </w:rPr>
              <w:t>пореске</w:t>
            </w:r>
            <w:proofErr w:type="spellEnd"/>
            <w:r w:rsidRPr="00AB33CC">
              <w:rPr>
                <w:rFonts w:ascii="Arial" w:hAnsi="Arial" w:cs="Arial"/>
                <w:sz w:val="22"/>
                <w:szCs w:val="22"/>
              </w:rPr>
              <w:t xml:space="preserve"> </w:t>
            </w:r>
            <w:proofErr w:type="spellStart"/>
            <w:r w:rsidRPr="00AB33CC">
              <w:rPr>
                <w:rFonts w:ascii="Arial" w:hAnsi="Arial" w:cs="Arial"/>
                <w:sz w:val="22"/>
                <w:szCs w:val="22"/>
              </w:rPr>
              <w:t>обавезе</w:t>
            </w:r>
            <w:proofErr w:type="spellEnd"/>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406.121</w:t>
            </w:r>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337.305</w:t>
            </w:r>
          </w:p>
        </w:tc>
      </w:tr>
      <w:tr w:rsidR="00AB33CC" w:rsidRPr="00AB33CC" w:rsidTr="00AF3ABA">
        <w:trPr>
          <w:jc w:val="center"/>
        </w:trPr>
        <w:tc>
          <w:tcPr>
            <w:tcW w:w="4252" w:type="dxa"/>
          </w:tcPr>
          <w:p w:rsidR="00AB33CC" w:rsidRPr="00AB33CC" w:rsidRDefault="00AB33CC" w:rsidP="00AB33CC">
            <w:pPr>
              <w:tabs>
                <w:tab w:val="left" w:pos="4111"/>
              </w:tabs>
              <w:spacing w:line="276" w:lineRule="auto"/>
              <w:rPr>
                <w:rFonts w:ascii="Arial" w:hAnsi="Arial" w:cs="Arial"/>
                <w:sz w:val="22"/>
                <w:szCs w:val="22"/>
              </w:rPr>
            </w:pPr>
            <w:proofErr w:type="spellStart"/>
            <w:r w:rsidRPr="00AB33CC">
              <w:rPr>
                <w:rFonts w:ascii="Arial" w:hAnsi="Arial" w:cs="Arial"/>
                <w:sz w:val="22"/>
                <w:szCs w:val="22"/>
              </w:rPr>
              <w:t>Краткорочне</w:t>
            </w:r>
            <w:proofErr w:type="spellEnd"/>
            <w:r w:rsidRPr="00AB33CC">
              <w:rPr>
                <w:rFonts w:ascii="Arial" w:hAnsi="Arial" w:cs="Arial"/>
                <w:sz w:val="22"/>
                <w:szCs w:val="22"/>
              </w:rPr>
              <w:t xml:space="preserve"> </w:t>
            </w:r>
            <w:proofErr w:type="spellStart"/>
            <w:r w:rsidRPr="00AB33CC">
              <w:rPr>
                <w:rFonts w:ascii="Arial" w:hAnsi="Arial" w:cs="Arial"/>
                <w:sz w:val="22"/>
                <w:szCs w:val="22"/>
              </w:rPr>
              <w:t>обавезе</w:t>
            </w:r>
            <w:proofErr w:type="spellEnd"/>
          </w:p>
        </w:tc>
        <w:tc>
          <w:tcPr>
            <w:tcW w:w="1843" w:type="dxa"/>
          </w:tcPr>
          <w:p w:rsidR="00AB33CC" w:rsidRPr="00AB33CC" w:rsidRDefault="00AB33CC" w:rsidP="00AB33CC">
            <w:pPr>
              <w:tabs>
                <w:tab w:val="left" w:pos="4111"/>
              </w:tabs>
              <w:spacing w:line="276" w:lineRule="auto"/>
              <w:jc w:val="right"/>
              <w:rPr>
                <w:rFonts w:ascii="Arial" w:hAnsi="Arial" w:cs="Arial"/>
                <w:sz w:val="22"/>
                <w:szCs w:val="22"/>
                <w:lang w:val="sr-Cyrl-BA"/>
              </w:rPr>
            </w:pPr>
            <w:r w:rsidRPr="00AB33CC">
              <w:rPr>
                <w:rFonts w:ascii="Arial" w:hAnsi="Arial" w:cs="Arial"/>
                <w:sz w:val="22"/>
                <w:szCs w:val="22"/>
                <w:lang w:val="sr-Cyrl-BA"/>
              </w:rPr>
              <w:t>11.447.368</w:t>
            </w:r>
          </w:p>
        </w:tc>
        <w:tc>
          <w:tcPr>
            <w:tcW w:w="1843" w:type="dxa"/>
          </w:tcPr>
          <w:p w:rsidR="00AB33CC" w:rsidRPr="00AB33CC" w:rsidRDefault="00AB33CC" w:rsidP="00AB33CC">
            <w:pPr>
              <w:tabs>
                <w:tab w:val="left" w:pos="4111"/>
              </w:tabs>
              <w:spacing w:line="276" w:lineRule="auto"/>
              <w:jc w:val="right"/>
              <w:rPr>
                <w:rFonts w:ascii="Arial" w:hAnsi="Arial" w:cs="Arial"/>
                <w:sz w:val="22"/>
                <w:szCs w:val="22"/>
              </w:rPr>
            </w:pPr>
            <w:r w:rsidRPr="00AB33CC">
              <w:rPr>
                <w:rFonts w:ascii="Arial" w:hAnsi="Arial" w:cs="Arial"/>
                <w:sz w:val="22"/>
                <w:szCs w:val="22"/>
                <w:lang w:val="sr-Latn-BA"/>
              </w:rPr>
              <w:t>10.328.275</w:t>
            </w:r>
          </w:p>
        </w:tc>
      </w:tr>
    </w:tbl>
    <w:p w:rsidR="002D713C" w:rsidRPr="00AB33CC" w:rsidRDefault="002D713C" w:rsidP="001F57B1">
      <w:pPr>
        <w:spacing w:line="276" w:lineRule="auto"/>
        <w:rPr>
          <w:rFonts w:ascii="Arial" w:hAnsi="Arial" w:cs="Arial"/>
          <w:sz w:val="22"/>
          <w:szCs w:val="22"/>
        </w:rPr>
      </w:pPr>
    </w:p>
    <w:p w:rsidR="002D713C" w:rsidRPr="00AB33CC" w:rsidRDefault="002D713C" w:rsidP="001F57B1">
      <w:pPr>
        <w:spacing w:line="276" w:lineRule="auto"/>
        <w:rPr>
          <w:rFonts w:ascii="Arial" w:hAnsi="Arial" w:cs="Arial"/>
          <w:sz w:val="22"/>
          <w:szCs w:val="22"/>
        </w:rPr>
      </w:pPr>
      <w:r w:rsidRPr="00AB33CC">
        <w:rPr>
          <w:rFonts w:ascii="Arial" w:hAnsi="Arial" w:cs="Arial"/>
          <w:sz w:val="22"/>
          <w:szCs w:val="22"/>
        </w:rPr>
        <w:t xml:space="preserve">У </w:t>
      </w:r>
      <w:proofErr w:type="spellStart"/>
      <w:r w:rsidRPr="00AB33CC">
        <w:rPr>
          <w:rFonts w:ascii="Arial" w:hAnsi="Arial" w:cs="Arial"/>
          <w:sz w:val="22"/>
          <w:szCs w:val="22"/>
        </w:rPr>
        <w:t>Извјештају</w:t>
      </w:r>
      <w:proofErr w:type="spellEnd"/>
      <w:r w:rsidRPr="00AB33CC">
        <w:rPr>
          <w:rFonts w:ascii="Arial" w:hAnsi="Arial" w:cs="Arial"/>
          <w:sz w:val="22"/>
          <w:szCs w:val="22"/>
        </w:rPr>
        <w:t xml:space="preserve"> о </w:t>
      </w:r>
      <w:proofErr w:type="spellStart"/>
      <w:r w:rsidRPr="00AB33CC">
        <w:rPr>
          <w:rFonts w:ascii="Arial" w:hAnsi="Arial" w:cs="Arial"/>
          <w:sz w:val="22"/>
          <w:szCs w:val="22"/>
        </w:rPr>
        <w:t>финансијском</w:t>
      </w:r>
      <w:proofErr w:type="spellEnd"/>
      <w:r w:rsidRPr="00AB33CC">
        <w:rPr>
          <w:rFonts w:ascii="Arial" w:hAnsi="Arial" w:cs="Arial"/>
          <w:sz w:val="22"/>
          <w:szCs w:val="22"/>
        </w:rPr>
        <w:t xml:space="preserve"> </w:t>
      </w:r>
      <w:proofErr w:type="spellStart"/>
      <w:r w:rsidRPr="00AB33CC">
        <w:rPr>
          <w:rFonts w:ascii="Arial" w:hAnsi="Arial" w:cs="Arial"/>
          <w:sz w:val="22"/>
          <w:szCs w:val="22"/>
        </w:rPr>
        <w:t>ре</w:t>
      </w:r>
      <w:r w:rsidR="0016490E" w:rsidRPr="00AB33CC">
        <w:rPr>
          <w:rFonts w:ascii="Arial" w:hAnsi="Arial" w:cs="Arial"/>
          <w:sz w:val="22"/>
          <w:szCs w:val="22"/>
        </w:rPr>
        <w:t>зултату</w:t>
      </w:r>
      <w:proofErr w:type="spellEnd"/>
      <w:r w:rsidR="0016490E" w:rsidRPr="00AB33CC">
        <w:rPr>
          <w:rFonts w:ascii="Arial" w:hAnsi="Arial" w:cs="Arial"/>
          <w:sz w:val="22"/>
          <w:szCs w:val="22"/>
        </w:rPr>
        <w:t xml:space="preserve"> – </w:t>
      </w:r>
      <w:proofErr w:type="spellStart"/>
      <w:r w:rsidR="0016490E" w:rsidRPr="00AB33CC">
        <w:rPr>
          <w:rFonts w:ascii="Arial" w:hAnsi="Arial" w:cs="Arial"/>
          <w:sz w:val="22"/>
          <w:szCs w:val="22"/>
        </w:rPr>
        <w:t>биланс</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успјеха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за</w:t>
      </w:r>
      <w:proofErr w:type="spellEnd"/>
      <w:r w:rsidR="0016490E" w:rsidRPr="00AB33CC">
        <w:rPr>
          <w:rFonts w:ascii="Arial" w:hAnsi="Arial" w:cs="Arial"/>
          <w:sz w:val="22"/>
          <w:szCs w:val="22"/>
        </w:rPr>
        <w:t xml:space="preserve"> </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годину</w:t>
      </w:r>
      <w:proofErr w:type="spellEnd"/>
      <w:r w:rsidRPr="00AB33CC">
        <w:rPr>
          <w:rFonts w:ascii="Arial" w:hAnsi="Arial" w:cs="Arial"/>
          <w:sz w:val="22"/>
          <w:szCs w:val="22"/>
        </w:rPr>
        <w:t xml:space="preserve"> </w:t>
      </w:r>
      <w:proofErr w:type="spellStart"/>
      <w:r w:rsidRPr="00AB33CC">
        <w:rPr>
          <w:rFonts w:ascii="Arial" w:hAnsi="Arial" w:cs="Arial"/>
          <w:sz w:val="22"/>
          <w:szCs w:val="22"/>
        </w:rPr>
        <w:t>исказане</w:t>
      </w:r>
      <w:proofErr w:type="spellEnd"/>
      <w:r w:rsidRPr="00AB33CC">
        <w:rPr>
          <w:rFonts w:ascii="Arial" w:hAnsi="Arial" w:cs="Arial"/>
          <w:sz w:val="22"/>
          <w:szCs w:val="22"/>
        </w:rPr>
        <w:t xml:space="preserve"> </w:t>
      </w:r>
      <w:proofErr w:type="spellStart"/>
      <w:r w:rsidRPr="00AB33CC">
        <w:rPr>
          <w:rFonts w:ascii="Arial" w:hAnsi="Arial" w:cs="Arial"/>
          <w:sz w:val="22"/>
          <w:szCs w:val="22"/>
        </w:rPr>
        <w:t>су</w:t>
      </w:r>
      <w:proofErr w:type="spellEnd"/>
      <w:r w:rsidRPr="00AB33CC">
        <w:rPr>
          <w:rFonts w:ascii="Arial" w:hAnsi="Arial" w:cs="Arial"/>
          <w:sz w:val="22"/>
          <w:szCs w:val="22"/>
        </w:rPr>
        <w:t xml:space="preserve"> </w:t>
      </w:r>
      <w:proofErr w:type="spellStart"/>
      <w:r w:rsidRPr="00AB33CC">
        <w:rPr>
          <w:rFonts w:ascii="Arial" w:hAnsi="Arial" w:cs="Arial"/>
          <w:sz w:val="22"/>
          <w:szCs w:val="22"/>
        </w:rPr>
        <w:t>следеће</w:t>
      </w:r>
      <w:proofErr w:type="spellEnd"/>
      <w:r w:rsidRPr="00AB33CC">
        <w:rPr>
          <w:rFonts w:ascii="Arial" w:hAnsi="Arial" w:cs="Arial"/>
          <w:sz w:val="22"/>
          <w:szCs w:val="22"/>
        </w:rPr>
        <w:t xml:space="preserve"> </w:t>
      </w:r>
      <w:proofErr w:type="spellStart"/>
      <w:r w:rsidRPr="00AB33CC">
        <w:rPr>
          <w:rFonts w:ascii="Arial" w:hAnsi="Arial" w:cs="Arial"/>
          <w:sz w:val="22"/>
          <w:szCs w:val="22"/>
        </w:rPr>
        <w:t>вриједности</w:t>
      </w:r>
      <w:proofErr w:type="spellEnd"/>
      <w:r w:rsidRPr="00AB33CC">
        <w:rPr>
          <w:rFonts w:ascii="Arial" w:hAnsi="Arial" w:cs="Arial"/>
          <w:sz w:val="22"/>
          <w:szCs w:val="22"/>
        </w:rPr>
        <w:t xml:space="preserve"> (у КМ):</w:t>
      </w:r>
    </w:p>
    <w:p w:rsidR="002D713C" w:rsidRPr="00AB33CC" w:rsidRDefault="002D713C" w:rsidP="001F57B1">
      <w:pPr>
        <w:spacing w:line="276" w:lineRule="auto"/>
        <w:rPr>
          <w:rFonts w:ascii="Arial" w:hAnsi="Arial" w:cs="Arial"/>
          <w:sz w:val="22"/>
          <w:szCs w:val="22"/>
        </w:rPr>
      </w:pPr>
    </w:p>
    <w:p w:rsidR="002D713C" w:rsidRPr="00AB33CC" w:rsidRDefault="002D713C" w:rsidP="001F57B1">
      <w:pPr>
        <w:spacing w:line="276" w:lineRule="auto"/>
        <w:rPr>
          <w:rFonts w:ascii="Arial" w:hAnsi="Arial" w:cs="Arial"/>
          <w:sz w:val="22"/>
          <w:szCs w:val="22"/>
        </w:rPr>
      </w:pPr>
    </w:p>
    <w:tbl>
      <w:tblPr>
        <w:tblW w:w="0" w:type="auto"/>
        <w:jc w:val="center"/>
        <w:tblLayout w:type="fixed"/>
        <w:tblLook w:val="0000"/>
      </w:tblPr>
      <w:tblGrid>
        <w:gridCol w:w="2943"/>
        <w:gridCol w:w="2287"/>
        <w:gridCol w:w="1394"/>
        <w:gridCol w:w="449"/>
        <w:gridCol w:w="1394"/>
        <w:gridCol w:w="449"/>
      </w:tblGrid>
      <w:tr w:rsidR="002D713C" w:rsidRPr="00AB33CC">
        <w:trPr>
          <w:gridAfter w:val="1"/>
          <w:wAfter w:w="449" w:type="dxa"/>
          <w:jc w:val="center"/>
        </w:trPr>
        <w:tc>
          <w:tcPr>
            <w:tcW w:w="2943" w:type="dxa"/>
            <w:tcBorders>
              <w:bottom w:val="single" w:sz="4" w:space="0" w:color="auto"/>
            </w:tcBorders>
          </w:tcPr>
          <w:p w:rsidR="002D713C" w:rsidRPr="00AB33CC" w:rsidRDefault="002D713C" w:rsidP="001F57B1">
            <w:pPr>
              <w:spacing w:line="276" w:lineRule="auto"/>
              <w:rPr>
                <w:rFonts w:ascii="Arial" w:hAnsi="Arial" w:cs="Arial"/>
                <w:sz w:val="22"/>
                <w:szCs w:val="22"/>
              </w:rPr>
            </w:pPr>
            <w:proofErr w:type="spellStart"/>
            <w:r w:rsidRPr="00AB33CC">
              <w:rPr>
                <w:rFonts w:ascii="Arial" w:hAnsi="Arial" w:cs="Arial"/>
                <w:sz w:val="22"/>
                <w:szCs w:val="22"/>
              </w:rPr>
              <w:t>Опис</w:t>
            </w:r>
            <w:proofErr w:type="spellEnd"/>
            <w:r w:rsidRPr="00AB33CC">
              <w:rPr>
                <w:rFonts w:ascii="Arial" w:hAnsi="Arial" w:cs="Arial"/>
                <w:sz w:val="22"/>
                <w:szCs w:val="22"/>
              </w:rPr>
              <w:t>/</w:t>
            </w:r>
            <w:proofErr w:type="spellStart"/>
            <w:r w:rsidRPr="00AB33CC">
              <w:rPr>
                <w:rFonts w:ascii="Arial" w:hAnsi="Arial" w:cs="Arial"/>
                <w:sz w:val="22"/>
                <w:szCs w:val="22"/>
              </w:rPr>
              <w:t>година</w:t>
            </w:r>
            <w:proofErr w:type="spellEnd"/>
          </w:p>
        </w:tc>
        <w:tc>
          <w:tcPr>
            <w:tcW w:w="3681" w:type="dxa"/>
            <w:gridSpan w:val="2"/>
            <w:tcBorders>
              <w:bottom w:val="single" w:sz="4" w:space="0" w:color="auto"/>
            </w:tcBorders>
          </w:tcPr>
          <w:p w:rsidR="002D713C" w:rsidRPr="00AB33CC" w:rsidRDefault="001252FF" w:rsidP="001F57B1">
            <w:pPr>
              <w:spacing w:line="276" w:lineRule="auto"/>
              <w:jc w:val="right"/>
              <w:rPr>
                <w:rFonts w:ascii="Arial" w:hAnsi="Arial" w:cs="Arial"/>
                <w:sz w:val="22"/>
                <w:szCs w:val="22"/>
              </w:rPr>
            </w:pPr>
            <w:r w:rsidRPr="00AB33CC">
              <w:rPr>
                <w:rFonts w:ascii="Arial" w:hAnsi="Arial" w:cs="Arial"/>
                <w:sz w:val="22"/>
                <w:szCs w:val="22"/>
              </w:rPr>
              <w:t>2025</w:t>
            </w:r>
            <w:r w:rsidR="002D713C" w:rsidRPr="00AB33CC">
              <w:rPr>
                <w:rFonts w:ascii="Arial" w:hAnsi="Arial" w:cs="Arial"/>
                <w:sz w:val="22"/>
                <w:szCs w:val="22"/>
              </w:rPr>
              <w:t>.</w:t>
            </w:r>
          </w:p>
        </w:tc>
        <w:tc>
          <w:tcPr>
            <w:tcW w:w="1843" w:type="dxa"/>
            <w:gridSpan w:val="2"/>
            <w:tcBorders>
              <w:bottom w:val="single" w:sz="4" w:space="0" w:color="auto"/>
            </w:tcBorders>
          </w:tcPr>
          <w:p w:rsidR="002D713C" w:rsidRPr="00AB33CC" w:rsidRDefault="001252FF" w:rsidP="001F57B1">
            <w:pPr>
              <w:spacing w:line="276" w:lineRule="auto"/>
              <w:jc w:val="right"/>
              <w:rPr>
                <w:rFonts w:ascii="Arial" w:hAnsi="Arial" w:cs="Arial"/>
                <w:sz w:val="22"/>
                <w:szCs w:val="22"/>
              </w:rPr>
            </w:pPr>
            <w:r w:rsidRPr="00AB33CC">
              <w:rPr>
                <w:rFonts w:ascii="Arial" w:hAnsi="Arial" w:cs="Arial"/>
                <w:sz w:val="22"/>
                <w:szCs w:val="22"/>
              </w:rPr>
              <w:t>2024</w:t>
            </w:r>
            <w:r w:rsidR="002D713C" w:rsidRPr="00AB33CC">
              <w:rPr>
                <w:rFonts w:ascii="Arial" w:hAnsi="Arial" w:cs="Arial"/>
                <w:sz w:val="22"/>
                <w:szCs w:val="22"/>
              </w:rPr>
              <w:t>.</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Пословни</w:t>
            </w:r>
            <w:proofErr w:type="spellEnd"/>
            <w:r w:rsidRPr="00AB33CC">
              <w:rPr>
                <w:rFonts w:ascii="Arial" w:hAnsi="Arial" w:cs="Arial"/>
                <w:sz w:val="22"/>
                <w:szCs w:val="22"/>
              </w:rPr>
              <w:t xml:space="preserve"> </w:t>
            </w:r>
            <w:proofErr w:type="spellStart"/>
            <w:r w:rsidRPr="00AB33CC">
              <w:rPr>
                <w:rFonts w:ascii="Arial" w:hAnsi="Arial" w:cs="Arial"/>
                <w:sz w:val="22"/>
                <w:szCs w:val="22"/>
              </w:rPr>
              <w:t>приходи</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lang w:val="sr-Cyrl-BA"/>
              </w:rPr>
            </w:pPr>
            <w:r w:rsidRPr="00AB33CC">
              <w:rPr>
                <w:rFonts w:ascii="Arial" w:hAnsi="Arial" w:cs="Arial"/>
                <w:sz w:val="22"/>
                <w:szCs w:val="22"/>
                <w:lang w:val="sr-Cyrl-BA"/>
              </w:rPr>
              <w:t>10.851.501</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10.793.616</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Пословни</w:t>
            </w:r>
            <w:proofErr w:type="spellEnd"/>
            <w:r w:rsidRPr="00AB33CC">
              <w:rPr>
                <w:rFonts w:ascii="Arial" w:hAnsi="Arial" w:cs="Arial"/>
                <w:sz w:val="22"/>
                <w:szCs w:val="22"/>
              </w:rPr>
              <w:t xml:space="preserve"> </w:t>
            </w:r>
            <w:proofErr w:type="spellStart"/>
            <w:r w:rsidRPr="00AB33CC">
              <w:rPr>
                <w:rFonts w:ascii="Arial" w:hAnsi="Arial" w:cs="Arial"/>
                <w:sz w:val="22"/>
                <w:szCs w:val="22"/>
              </w:rPr>
              <w:t>расходи</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lang w:val="sr-Cyrl-BA"/>
              </w:rPr>
            </w:pPr>
            <w:r w:rsidRPr="00AB33CC">
              <w:rPr>
                <w:rFonts w:ascii="Arial" w:hAnsi="Arial" w:cs="Arial"/>
                <w:sz w:val="22"/>
                <w:szCs w:val="22"/>
                <w:lang w:val="sr-Cyrl-BA"/>
              </w:rPr>
              <w:t>11.405.586</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10.825.602</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lang w:val="sr-Cyrl-BA"/>
              </w:rPr>
            </w:pPr>
            <w:proofErr w:type="spellStart"/>
            <w:r w:rsidRPr="00AB33CC">
              <w:rPr>
                <w:rFonts w:ascii="Arial" w:hAnsi="Arial" w:cs="Arial"/>
                <w:sz w:val="22"/>
                <w:szCs w:val="22"/>
              </w:rPr>
              <w:t>Пословни</w:t>
            </w:r>
            <w:proofErr w:type="spellEnd"/>
            <w:r w:rsidRPr="00AB33CC">
              <w:rPr>
                <w:rFonts w:ascii="Arial" w:hAnsi="Arial" w:cs="Arial"/>
                <w:sz w:val="22"/>
                <w:szCs w:val="22"/>
              </w:rPr>
              <w:t xml:space="preserve"> </w:t>
            </w:r>
            <w:r w:rsidRPr="00AB33CC">
              <w:rPr>
                <w:rFonts w:ascii="Arial" w:hAnsi="Arial" w:cs="Arial"/>
                <w:sz w:val="22"/>
                <w:szCs w:val="22"/>
                <w:lang w:val="sr-Cyrl-BA"/>
              </w:rPr>
              <w:t>губитак</w:t>
            </w:r>
          </w:p>
        </w:tc>
        <w:tc>
          <w:tcPr>
            <w:tcW w:w="1843" w:type="dxa"/>
            <w:gridSpan w:val="2"/>
          </w:tcPr>
          <w:p w:rsidR="00AB33CC" w:rsidRPr="00AB33CC" w:rsidRDefault="00AB33CC" w:rsidP="00AB33CC">
            <w:pPr>
              <w:spacing w:line="276" w:lineRule="auto"/>
              <w:ind w:right="294"/>
              <w:jc w:val="right"/>
              <w:rPr>
                <w:rFonts w:ascii="Arial" w:hAnsi="Arial" w:cs="Arial"/>
                <w:sz w:val="22"/>
                <w:szCs w:val="22"/>
                <w:lang w:val="sr-Cyrl-BA"/>
              </w:rPr>
            </w:pPr>
            <w:r w:rsidRPr="00AB33CC">
              <w:rPr>
                <w:rFonts w:ascii="Arial" w:hAnsi="Arial" w:cs="Arial"/>
                <w:sz w:val="22"/>
                <w:szCs w:val="22"/>
                <w:lang w:val="sr-Cyrl-BA"/>
              </w:rPr>
              <w:t>-554.085</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lang w:val="sr-Cyrl-BA"/>
              </w:rPr>
              <w:t>-31.986</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Финансијски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приходи</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lang w:val="sr-Cyrl-BA"/>
              </w:rPr>
            </w:pPr>
            <w:r w:rsidRPr="00AB33CC">
              <w:rPr>
                <w:rFonts w:ascii="Arial" w:hAnsi="Arial" w:cs="Arial"/>
                <w:sz w:val="22"/>
                <w:szCs w:val="22"/>
                <w:lang w:val="sr-Cyrl-BA"/>
              </w:rPr>
              <w:t>69.295</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lang w:val="sr-Cyrl-BA"/>
              </w:rPr>
              <w:t>69.785</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Финансијски</w:t>
            </w:r>
            <w:proofErr w:type="spellEnd"/>
            <w:r w:rsidRPr="00AB33CC">
              <w:rPr>
                <w:rFonts w:ascii="Arial" w:hAnsi="Arial" w:cs="Arial"/>
                <w:sz w:val="22"/>
                <w:szCs w:val="22"/>
              </w:rPr>
              <w:t xml:space="preserve"> </w:t>
            </w:r>
            <w:proofErr w:type="spellStart"/>
            <w:r w:rsidRPr="00AB33CC">
              <w:rPr>
                <w:rFonts w:ascii="Arial" w:hAnsi="Arial" w:cs="Arial"/>
                <w:sz w:val="22"/>
                <w:szCs w:val="22"/>
              </w:rPr>
              <w:t>расходи</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lang w:val="sr-Cyrl-BA"/>
              </w:rPr>
            </w:pPr>
            <w:r w:rsidRPr="00AB33CC">
              <w:rPr>
                <w:rFonts w:ascii="Arial" w:hAnsi="Arial" w:cs="Arial"/>
                <w:sz w:val="22"/>
                <w:szCs w:val="22"/>
                <w:lang w:val="sr-Cyrl-BA"/>
              </w:rPr>
              <w:t>243.407</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lang w:val="sr-Cyrl-BA"/>
              </w:rPr>
              <w:t>260.569</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r w:rsidRPr="00AB33CC">
              <w:rPr>
                <w:rFonts w:ascii="Arial" w:hAnsi="Arial" w:cs="Arial"/>
                <w:sz w:val="22"/>
                <w:szCs w:val="22"/>
                <w:lang w:val="sr-Cyrl-BA"/>
              </w:rPr>
              <w:t xml:space="preserve">Губитак </w:t>
            </w:r>
            <w:proofErr w:type="spellStart"/>
            <w:r w:rsidRPr="00AB33CC">
              <w:rPr>
                <w:rFonts w:ascii="Arial" w:hAnsi="Arial" w:cs="Arial"/>
                <w:sz w:val="22"/>
                <w:szCs w:val="22"/>
              </w:rPr>
              <w:t>редовне</w:t>
            </w:r>
            <w:proofErr w:type="spellEnd"/>
            <w:r w:rsidRPr="00AB33CC">
              <w:rPr>
                <w:rFonts w:ascii="Arial" w:hAnsi="Arial" w:cs="Arial"/>
                <w:sz w:val="22"/>
                <w:szCs w:val="22"/>
              </w:rPr>
              <w:t xml:space="preserve"> </w:t>
            </w:r>
            <w:proofErr w:type="spellStart"/>
            <w:r w:rsidRPr="00AB33CC">
              <w:rPr>
                <w:rFonts w:ascii="Arial" w:hAnsi="Arial" w:cs="Arial"/>
                <w:sz w:val="22"/>
                <w:szCs w:val="22"/>
              </w:rPr>
              <w:t>активности</w:t>
            </w:r>
            <w:proofErr w:type="spellEnd"/>
          </w:p>
        </w:tc>
        <w:tc>
          <w:tcPr>
            <w:tcW w:w="1843" w:type="dxa"/>
            <w:gridSpan w:val="2"/>
            <w:tcMar>
              <w:right w:w="57" w:type="dxa"/>
            </w:tcMar>
          </w:tcPr>
          <w:p w:rsidR="00AB33CC" w:rsidRPr="00AB33CC" w:rsidRDefault="00AB33CC" w:rsidP="00AB33CC">
            <w:pPr>
              <w:spacing w:line="276" w:lineRule="auto"/>
              <w:ind w:right="294"/>
              <w:jc w:val="right"/>
              <w:rPr>
                <w:rFonts w:ascii="Arial" w:hAnsi="Arial" w:cs="Arial"/>
                <w:sz w:val="22"/>
                <w:szCs w:val="22"/>
              </w:rPr>
            </w:pPr>
            <w:r w:rsidRPr="00AB33CC">
              <w:rPr>
                <w:rFonts w:ascii="Arial" w:hAnsi="Arial" w:cs="Arial"/>
                <w:sz w:val="22"/>
                <w:szCs w:val="22"/>
              </w:rPr>
              <w:t>-728.197</w:t>
            </w:r>
          </w:p>
        </w:tc>
        <w:tc>
          <w:tcPr>
            <w:tcW w:w="1843" w:type="dxa"/>
            <w:gridSpan w:val="2"/>
            <w:tcMar>
              <w:right w:w="57" w:type="dxa"/>
            </w:tcMar>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-222.770</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Остали</w:t>
            </w:r>
            <w:proofErr w:type="spellEnd"/>
            <w:r w:rsidRPr="00AB33CC">
              <w:rPr>
                <w:rFonts w:ascii="Arial" w:hAnsi="Arial" w:cs="Arial"/>
                <w:sz w:val="22"/>
                <w:szCs w:val="22"/>
              </w:rPr>
              <w:t xml:space="preserve"> </w:t>
            </w:r>
            <w:proofErr w:type="spellStart"/>
            <w:r w:rsidRPr="00AB33CC">
              <w:rPr>
                <w:rFonts w:ascii="Arial" w:hAnsi="Arial" w:cs="Arial"/>
                <w:sz w:val="22"/>
                <w:szCs w:val="22"/>
              </w:rPr>
              <w:t>приходи</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rPr>
            </w:pPr>
            <w:r w:rsidRPr="00AB33CC">
              <w:rPr>
                <w:rFonts w:ascii="Arial" w:hAnsi="Arial" w:cs="Arial"/>
                <w:sz w:val="22"/>
                <w:szCs w:val="22"/>
              </w:rPr>
              <w:t>31.049</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65.602</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Остали</w:t>
            </w:r>
            <w:proofErr w:type="spellEnd"/>
            <w:r w:rsidRPr="00AB33CC">
              <w:rPr>
                <w:rFonts w:ascii="Arial" w:hAnsi="Arial" w:cs="Arial"/>
                <w:sz w:val="22"/>
                <w:szCs w:val="22"/>
              </w:rPr>
              <w:t xml:space="preserve"> </w:t>
            </w:r>
            <w:proofErr w:type="spellStart"/>
            <w:r w:rsidRPr="00AB33CC">
              <w:rPr>
                <w:rFonts w:ascii="Arial" w:hAnsi="Arial" w:cs="Arial"/>
                <w:sz w:val="22"/>
                <w:szCs w:val="22"/>
              </w:rPr>
              <w:t>расходи</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rPr>
            </w:pPr>
            <w:r w:rsidRPr="00AB33CC">
              <w:rPr>
                <w:rFonts w:ascii="Arial" w:hAnsi="Arial" w:cs="Arial"/>
                <w:sz w:val="22"/>
                <w:szCs w:val="22"/>
              </w:rPr>
              <w:t>176.457</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129.029</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lang w:val="sr-Cyrl-BA"/>
              </w:rPr>
            </w:pPr>
            <w:r w:rsidRPr="00AB33CC">
              <w:rPr>
                <w:rFonts w:ascii="Arial" w:hAnsi="Arial" w:cs="Arial"/>
                <w:sz w:val="22"/>
                <w:szCs w:val="22"/>
                <w:lang w:val="sr-Cyrl-BA"/>
              </w:rPr>
              <w:t>Расходи од усклађивања имовине</w:t>
            </w:r>
          </w:p>
        </w:tc>
        <w:tc>
          <w:tcPr>
            <w:tcW w:w="1843" w:type="dxa"/>
            <w:gridSpan w:val="2"/>
          </w:tcPr>
          <w:p w:rsidR="00AB33CC" w:rsidRPr="00AB33CC" w:rsidRDefault="00AB33CC" w:rsidP="00AB33CC">
            <w:pPr>
              <w:spacing w:line="276" w:lineRule="auto"/>
              <w:ind w:right="294"/>
              <w:jc w:val="right"/>
              <w:rPr>
                <w:rFonts w:ascii="Arial" w:hAnsi="Arial" w:cs="Arial"/>
                <w:sz w:val="22"/>
                <w:szCs w:val="22"/>
              </w:rPr>
            </w:pPr>
            <w:r w:rsidRPr="00AB33CC">
              <w:rPr>
                <w:rFonts w:ascii="Arial" w:hAnsi="Arial" w:cs="Arial"/>
                <w:sz w:val="22"/>
                <w:szCs w:val="22"/>
              </w:rPr>
              <w:t>26.981</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39.974</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r w:rsidRPr="00AB33CC">
              <w:rPr>
                <w:rFonts w:ascii="Arial" w:hAnsi="Arial" w:cs="Arial"/>
                <w:sz w:val="22"/>
                <w:szCs w:val="22"/>
                <w:lang w:val="sr-Cyrl-BA"/>
              </w:rPr>
              <w:t>Губитак</w:t>
            </w:r>
            <w:r w:rsidRPr="00AB33CC">
              <w:rPr>
                <w:rFonts w:ascii="Arial" w:hAnsi="Arial" w:cs="Arial"/>
                <w:sz w:val="22"/>
                <w:szCs w:val="22"/>
              </w:rPr>
              <w:t xml:space="preserve"> </w:t>
            </w:r>
            <w:proofErr w:type="spellStart"/>
            <w:r w:rsidRPr="00AB33CC">
              <w:rPr>
                <w:rFonts w:ascii="Arial" w:hAnsi="Arial" w:cs="Arial"/>
                <w:sz w:val="22"/>
                <w:szCs w:val="22"/>
              </w:rPr>
              <w:t>прије</w:t>
            </w:r>
            <w:proofErr w:type="spellEnd"/>
            <w:r w:rsidRPr="00AB33CC">
              <w:rPr>
                <w:rFonts w:ascii="Arial" w:hAnsi="Arial" w:cs="Arial"/>
                <w:sz w:val="22"/>
                <w:szCs w:val="22"/>
              </w:rPr>
              <w:t xml:space="preserve"> </w:t>
            </w:r>
            <w:proofErr w:type="spellStart"/>
            <w:r w:rsidRPr="00AB33CC">
              <w:rPr>
                <w:rFonts w:ascii="Arial" w:hAnsi="Arial" w:cs="Arial"/>
                <w:sz w:val="22"/>
                <w:szCs w:val="22"/>
              </w:rPr>
              <w:t>опорезивања</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rPr>
            </w:pPr>
            <w:r w:rsidRPr="00AB33CC">
              <w:rPr>
                <w:rFonts w:ascii="Arial" w:hAnsi="Arial" w:cs="Arial"/>
                <w:sz w:val="22"/>
                <w:szCs w:val="22"/>
              </w:rPr>
              <w:t>-900.586</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-329.171</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sz w:val="22"/>
                <w:szCs w:val="22"/>
              </w:rPr>
            </w:pPr>
            <w:proofErr w:type="spellStart"/>
            <w:r w:rsidRPr="00AB33CC">
              <w:rPr>
                <w:rFonts w:ascii="Arial" w:hAnsi="Arial" w:cs="Arial"/>
                <w:sz w:val="22"/>
                <w:szCs w:val="22"/>
              </w:rPr>
              <w:t>Текући</w:t>
            </w:r>
            <w:proofErr w:type="spellEnd"/>
            <w:r w:rsidRPr="00AB33CC">
              <w:rPr>
                <w:rFonts w:ascii="Arial" w:hAnsi="Arial" w:cs="Arial"/>
                <w:sz w:val="22"/>
                <w:szCs w:val="22"/>
              </w:rPr>
              <w:t xml:space="preserve"> и </w:t>
            </w:r>
            <w:proofErr w:type="spellStart"/>
            <w:r w:rsidRPr="00AB33CC">
              <w:rPr>
                <w:rFonts w:ascii="Arial" w:hAnsi="Arial" w:cs="Arial"/>
                <w:sz w:val="22"/>
                <w:szCs w:val="22"/>
              </w:rPr>
              <w:t>одложени</w:t>
            </w:r>
            <w:proofErr w:type="spellEnd"/>
            <w:r w:rsidRPr="00AB33CC">
              <w:rPr>
                <w:rFonts w:ascii="Arial" w:hAnsi="Arial" w:cs="Arial"/>
                <w:sz w:val="22"/>
                <w:szCs w:val="22"/>
              </w:rPr>
              <w:t xml:space="preserve"> </w:t>
            </w:r>
            <w:proofErr w:type="spellStart"/>
            <w:r w:rsidRPr="00AB33CC">
              <w:rPr>
                <w:rFonts w:ascii="Arial" w:hAnsi="Arial" w:cs="Arial"/>
                <w:sz w:val="22"/>
                <w:szCs w:val="22"/>
              </w:rPr>
              <w:t>порез</w:t>
            </w:r>
            <w:proofErr w:type="spellEnd"/>
            <w:r w:rsidRPr="00AB33CC">
              <w:rPr>
                <w:rFonts w:ascii="Arial" w:hAnsi="Arial" w:cs="Arial"/>
                <w:sz w:val="22"/>
                <w:szCs w:val="22"/>
              </w:rPr>
              <w:t xml:space="preserve"> </w:t>
            </w:r>
            <w:proofErr w:type="spellStart"/>
            <w:r w:rsidRPr="00AB33CC">
              <w:rPr>
                <w:rFonts w:ascii="Arial" w:hAnsi="Arial" w:cs="Arial"/>
                <w:sz w:val="22"/>
                <w:szCs w:val="22"/>
              </w:rPr>
              <w:t>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добит</w:t>
            </w:r>
            <w:proofErr w:type="spellEnd"/>
          </w:p>
        </w:tc>
        <w:tc>
          <w:tcPr>
            <w:tcW w:w="1843" w:type="dxa"/>
            <w:gridSpan w:val="2"/>
          </w:tcPr>
          <w:p w:rsidR="00AB33CC" w:rsidRPr="00AB33CC" w:rsidRDefault="00AB33CC" w:rsidP="00AB33CC">
            <w:pPr>
              <w:spacing w:line="276" w:lineRule="auto"/>
              <w:ind w:right="294"/>
              <w:jc w:val="right"/>
              <w:rPr>
                <w:rFonts w:ascii="Arial" w:hAnsi="Arial" w:cs="Arial"/>
                <w:sz w:val="22"/>
                <w:szCs w:val="22"/>
              </w:rPr>
            </w:pPr>
            <w:r w:rsidRPr="00AB33CC">
              <w:rPr>
                <w:rFonts w:ascii="Arial" w:hAnsi="Arial" w:cs="Arial"/>
                <w:sz w:val="22"/>
                <w:szCs w:val="22"/>
              </w:rPr>
              <w:t>70.575</w:t>
            </w:r>
          </w:p>
        </w:tc>
        <w:tc>
          <w:tcPr>
            <w:tcW w:w="1843" w:type="dxa"/>
            <w:gridSpan w:val="2"/>
          </w:tcPr>
          <w:p w:rsidR="00AB33CC" w:rsidRPr="00AB33CC" w:rsidRDefault="00AB33CC" w:rsidP="00AB33CC">
            <w:pPr>
              <w:spacing w:line="276" w:lineRule="auto"/>
              <w:ind w:right="436"/>
              <w:jc w:val="right"/>
              <w:rPr>
                <w:rFonts w:ascii="Arial" w:hAnsi="Arial" w:cs="Arial"/>
                <w:sz w:val="22"/>
                <w:szCs w:val="22"/>
              </w:rPr>
            </w:pPr>
            <w:r w:rsidRPr="00AB33CC">
              <w:rPr>
                <w:rFonts w:ascii="Arial" w:hAnsi="Arial" w:cs="Arial"/>
                <w:sz w:val="22"/>
                <w:szCs w:val="22"/>
              </w:rPr>
              <w:t>68.774</w:t>
            </w:r>
          </w:p>
        </w:tc>
      </w:tr>
      <w:tr w:rsidR="00AB33CC" w:rsidRPr="00AB33CC">
        <w:trPr>
          <w:jc w:val="center"/>
        </w:trPr>
        <w:tc>
          <w:tcPr>
            <w:tcW w:w="5230" w:type="dxa"/>
            <w:gridSpan w:val="2"/>
          </w:tcPr>
          <w:p w:rsidR="00AB33CC" w:rsidRPr="00AB33CC" w:rsidRDefault="00AB33CC" w:rsidP="00AB33CC">
            <w:pPr>
              <w:spacing w:line="276" w:lineRule="auto"/>
              <w:rPr>
                <w:rFonts w:ascii="Arial" w:hAnsi="Arial" w:cs="Arial"/>
                <w:b/>
                <w:sz w:val="22"/>
                <w:szCs w:val="22"/>
                <w:lang w:val="sr-Cyrl-BA"/>
              </w:rPr>
            </w:pPr>
            <w:r w:rsidRPr="00AB33CC">
              <w:rPr>
                <w:rFonts w:ascii="Arial" w:hAnsi="Arial" w:cs="Arial"/>
                <w:b/>
                <w:sz w:val="22"/>
                <w:szCs w:val="22"/>
                <w:lang w:val="sr-Cyrl-BA"/>
              </w:rPr>
              <w:t>Нето губитак текуће године</w:t>
            </w:r>
          </w:p>
        </w:tc>
        <w:tc>
          <w:tcPr>
            <w:tcW w:w="1843" w:type="dxa"/>
            <w:gridSpan w:val="2"/>
          </w:tcPr>
          <w:p w:rsidR="00AB33CC" w:rsidRPr="00AB33CC" w:rsidRDefault="00AB33CC" w:rsidP="00AB33CC">
            <w:pPr>
              <w:spacing w:line="276" w:lineRule="auto"/>
              <w:ind w:right="294"/>
              <w:jc w:val="right"/>
              <w:rPr>
                <w:rFonts w:ascii="Arial" w:hAnsi="Arial" w:cs="Arial"/>
                <w:b/>
                <w:sz w:val="22"/>
                <w:szCs w:val="22"/>
              </w:rPr>
            </w:pPr>
            <w:r w:rsidRPr="00AB33CC">
              <w:rPr>
                <w:rFonts w:ascii="Arial" w:hAnsi="Arial" w:cs="Arial"/>
                <w:b/>
                <w:sz w:val="22"/>
                <w:szCs w:val="22"/>
              </w:rPr>
              <w:t>-971.161</w:t>
            </w:r>
          </w:p>
        </w:tc>
        <w:tc>
          <w:tcPr>
            <w:tcW w:w="1843" w:type="dxa"/>
            <w:gridSpan w:val="2"/>
          </w:tcPr>
          <w:p w:rsidR="00AB33CC" w:rsidRPr="00AB33CC" w:rsidRDefault="00AB33CC" w:rsidP="00AB33CC">
            <w:pPr>
              <w:spacing w:line="276" w:lineRule="auto"/>
              <w:ind w:right="436"/>
              <w:jc w:val="right"/>
              <w:rPr>
                <w:rFonts w:ascii="Arial" w:hAnsi="Arial" w:cs="Arial"/>
                <w:b/>
                <w:sz w:val="22"/>
                <w:szCs w:val="22"/>
              </w:rPr>
            </w:pPr>
            <w:r w:rsidRPr="00AB33CC">
              <w:rPr>
                <w:rFonts w:ascii="Arial" w:hAnsi="Arial" w:cs="Arial"/>
                <w:b/>
                <w:sz w:val="22"/>
                <w:szCs w:val="22"/>
              </w:rPr>
              <w:t>-397.945</w:t>
            </w:r>
          </w:p>
        </w:tc>
      </w:tr>
    </w:tbl>
    <w:p w:rsidR="002D713C" w:rsidRPr="00AB33CC" w:rsidRDefault="002D713C" w:rsidP="001F57B1">
      <w:pPr>
        <w:spacing w:line="276" w:lineRule="auto"/>
        <w:rPr>
          <w:rFonts w:ascii="Arial" w:hAnsi="Arial" w:cs="Arial"/>
          <w:sz w:val="22"/>
          <w:szCs w:val="22"/>
          <w:lang w:val="sr-Latn-BA"/>
        </w:rPr>
      </w:pPr>
    </w:p>
    <w:p w:rsidR="002D713C" w:rsidRPr="00AB33CC" w:rsidRDefault="002D713C" w:rsidP="001F57B1">
      <w:pPr>
        <w:spacing w:line="276" w:lineRule="auto"/>
        <w:rPr>
          <w:rFonts w:ascii="Arial" w:hAnsi="Arial" w:cs="Arial"/>
          <w:sz w:val="22"/>
          <w:szCs w:val="22"/>
        </w:rPr>
      </w:pPr>
    </w:p>
    <w:p w:rsidR="002D713C" w:rsidRPr="00AB33CC" w:rsidRDefault="002D713C" w:rsidP="001F57B1">
      <w:pPr>
        <w:spacing w:line="276" w:lineRule="auto"/>
        <w:jc w:val="both"/>
        <w:rPr>
          <w:rFonts w:ascii="Arial" w:hAnsi="Arial" w:cs="Arial"/>
          <w:sz w:val="22"/>
          <w:szCs w:val="22"/>
          <w:lang w:val="sr-Cyrl-BA"/>
        </w:rPr>
      </w:pPr>
      <w:proofErr w:type="spellStart"/>
      <w:r w:rsidRPr="00AB33CC">
        <w:rPr>
          <w:rFonts w:ascii="Arial" w:hAnsi="Arial" w:cs="Arial"/>
          <w:sz w:val="22"/>
          <w:szCs w:val="22"/>
        </w:rPr>
        <w:t>Извјештај</w:t>
      </w:r>
      <w:proofErr w:type="spellEnd"/>
      <w:r w:rsidRPr="00AB33CC">
        <w:rPr>
          <w:rFonts w:ascii="Arial" w:hAnsi="Arial" w:cs="Arial"/>
          <w:sz w:val="22"/>
          <w:szCs w:val="22"/>
        </w:rPr>
        <w:t xml:space="preserve"> о </w:t>
      </w:r>
      <w:proofErr w:type="spellStart"/>
      <w:r w:rsidRPr="00AB33CC">
        <w:rPr>
          <w:rFonts w:ascii="Arial" w:hAnsi="Arial" w:cs="Arial"/>
          <w:sz w:val="22"/>
          <w:szCs w:val="22"/>
        </w:rPr>
        <w:t>пр</w:t>
      </w:r>
      <w:r w:rsidR="0016490E" w:rsidRPr="00AB33CC">
        <w:rPr>
          <w:rFonts w:ascii="Arial" w:hAnsi="Arial" w:cs="Arial"/>
          <w:sz w:val="22"/>
          <w:szCs w:val="22"/>
        </w:rPr>
        <w:t>омјенама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на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капиталу</w:t>
      </w:r>
      <w:proofErr w:type="spellEnd"/>
      <w:r w:rsidR="0016490E" w:rsidRPr="00AB33CC">
        <w:rPr>
          <w:rFonts w:ascii="Arial" w:hAnsi="Arial" w:cs="Arial"/>
          <w:sz w:val="22"/>
          <w:szCs w:val="22"/>
        </w:rPr>
        <w:t xml:space="preserve"> у </w:t>
      </w:r>
      <w:proofErr w:type="spellStart"/>
      <w:r w:rsidR="0016490E" w:rsidRPr="00AB33CC">
        <w:rPr>
          <w:rFonts w:ascii="Arial" w:hAnsi="Arial" w:cs="Arial"/>
          <w:sz w:val="22"/>
          <w:szCs w:val="22"/>
        </w:rPr>
        <w:t>току</w:t>
      </w:r>
      <w:proofErr w:type="spellEnd"/>
      <w:r w:rsidR="0016490E" w:rsidRPr="00AB33CC">
        <w:rPr>
          <w:rFonts w:ascii="Arial" w:hAnsi="Arial" w:cs="Arial"/>
          <w:sz w:val="22"/>
          <w:szCs w:val="22"/>
        </w:rPr>
        <w:t xml:space="preserve"> </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и </w:t>
      </w:r>
      <w:proofErr w:type="spellStart"/>
      <w:r w:rsidRPr="00AB33CC">
        <w:rPr>
          <w:rFonts w:ascii="Arial" w:hAnsi="Arial" w:cs="Arial"/>
          <w:sz w:val="22"/>
          <w:szCs w:val="22"/>
        </w:rPr>
        <w:t>са</w:t>
      </w:r>
      <w:proofErr w:type="spellEnd"/>
      <w:r w:rsidRPr="00AB33CC">
        <w:rPr>
          <w:rFonts w:ascii="Arial" w:hAnsi="Arial" w:cs="Arial"/>
          <w:sz w:val="22"/>
          <w:szCs w:val="22"/>
        </w:rPr>
        <w:t xml:space="preserve"> </w:t>
      </w:r>
      <w:proofErr w:type="spellStart"/>
      <w:r w:rsidRPr="00AB33CC">
        <w:rPr>
          <w:rFonts w:ascii="Arial" w:hAnsi="Arial" w:cs="Arial"/>
          <w:sz w:val="22"/>
          <w:szCs w:val="22"/>
        </w:rPr>
        <w:t>исказан</w:t>
      </w:r>
      <w:r w:rsidR="0016490E" w:rsidRPr="00AB33CC">
        <w:rPr>
          <w:rFonts w:ascii="Arial" w:hAnsi="Arial" w:cs="Arial"/>
          <w:sz w:val="22"/>
          <w:szCs w:val="22"/>
        </w:rPr>
        <w:t>им</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стањем</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на</w:t>
      </w:r>
      <w:proofErr w:type="spellEnd"/>
      <w:r w:rsidR="0016490E" w:rsidRPr="00AB33CC">
        <w:rPr>
          <w:rFonts w:ascii="Arial" w:hAnsi="Arial" w:cs="Arial"/>
          <w:sz w:val="22"/>
          <w:szCs w:val="22"/>
        </w:rPr>
        <w:t xml:space="preserve"> </w:t>
      </w:r>
      <w:proofErr w:type="spellStart"/>
      <w:r w:rsidR="0016490E" w:rsidRPr="00AB33CC">
        <w:rPr>
          <w:rFonts w:ascii="Arial" w:hAnsi="Arial" w:cs="Arial"/>
          <w:sz w:val="22"/>
          <w:szCs w:val="22"/>
        </w:rPr>
        <w:t>дан</w:t>
      </w:r>
      <w:proofErr w:type="spellEnd"/>
      <w:r w:rsidR="0016490E" w:rsidRPr="00AB33CC">
        <w:rPr>
          <w:rFonts w:ascii="Arial" w:hAnsi="Arial" w:cs="Arial"/>
          <w:sz w:val="22"/>
          <w:szCs w:val="22"/>
        </w:rPr>
        <w:t xml:space="preserve"> 31.12.</w:t>
      </w:r>
      <w:r w:rsidR="001252FF" w:rsidRPr="00AB33CC">
        <w:rPr>
          <w:rFonts w:ascii="Arial" w:hAnsi="Arial" w:cs="Arial"/>
          <w:sz w:val="22"/>
          <w:szCs w:val="22"/>
        </w:rPr>
        <w:t>2025</w:t>
      </w:r>
      <w:r w:rsidRPr="00AB33CC">
        <w:rPr>
          <w:rFonts w:ascii="Arial" w:hAnsi="Arial" w:cs="Arial"/>
          <w:sz w:val="22"/>
          <w:szCs w:val="22"/>
        </w:rPr>
        <w:t xml:space="preserve">. </w:t>
      </w:r>
      <w:proofErr w:type="spellStart"/>
      <w:r w:rsidRPr="00AB33CC">
        <w:rPr>
          <w:rFonts w:ascii="Arial" w:hAnsi="Arial" w:cs="Arial"/>
          <w:sz w:val="22"/>
          <w:szCs w:val="22"/>
        </w:rPr>
        <w:t>године</w:t>
      </w:r>
      <w:proofErr w:type="spellEnd"/>
      <w:r w:rsidRPr="00AB33CC">
        <w:rPr>
          <w:rFonts w:ascii="Arial" w:hAnsi="Arial" w:cs="Arial"/>
          <w:sz w:val="22"/>
          <w:szCs w:val="22"/>
        </w:rPr>
        <w:t xml:space="preserve"> </w:t>
      </w:r>
      <w:proofErr w:type="spellStart"/>
      <w:r w:rsidRPr="00AB33CC">
        <w:rPr>
          <w:rFonts w:ascii="Arial" w:hAnsi="Arial" w:cs="Arial"/>
          <w:sz w:val="22"/>
          <w:szCs w:val="22"/>
        </w:rPr>
        <w:t>показује</w:t>
      </w:r>
      <w:proofErr w:type="spellEnd"/>
      <w:r w:rsidRPr="00AB33CC">
        <w:rPr>
          <w:rFonts w:ascii="Arial" w:hAnsi="Arial" w:cs="Arial"/>
          <w:sz w:val="22"/>
          <w:szCs w:val="22"/>
        </w:rPr>
        <w:t xml:space="preserve"> </w:t>
      </w:r>
      <w:proofErr w:type="spellStart"/>
      <w:r w:rsidRPr="00AB33CC">
        <w:rPr>
          <w:rFonts w:ascii="Arial" w:hAnsi="Arial" w:cs="Arial"/>
          <w:sz w:val="22"/>
          <w:szCs w:val="22"/>
        </w:rPr>
        <w:t>да</w:t>
      </w:r>
      <w:proofErr w:type="spellEnd"/>
      <w:r w:rsidRPr="00AB33CC">
        <w:rPr>
          <w:rFonts w:ascii="Arial" w:hAnsi="Arial" w:cs="Arial"/>
          <w:sz w:val="22"/>
          <w:szCs w:val="22"/>
        </w:rPr>
        <w:t xml:space="preserve"> </w:t>
      </w:r>
      <w:r w:rsidR="000B71C3" w:rsidRPr="00AB33CC">
        <w:rPr>
          <w:rFonts w:ascii="Arial" w:hAnsi="Arial" w:cs="Arial"/>
          <w:sz w:val="22"/>
          <w:szCs w:val="22"/>
          <w:lang w:val="sr-Cyrl-BA"/>
        </w:rPr>
        <w:t>се</w:t>
      </w:r>
      <w:r w:rsidRPr="00AB33CC">
        <w:rPr>
          <w:rFonts w:ascii="Arial" w:hAnsi="Arial" w:cs="Arial"/>
          <w:sz w:val="22"/>
          <w:szCs w:val="22"/>
        </w:rPr>
        <w:t xml:space="preserve"> </w:t>
      </w:r>
      <w:proofErr w:type="spellStart"/>
      <w:r w:rsidRPr="00AB33CC">
        <w:rPr>
          <w:rFonts w:ascii="Arial" w:hAnsi="Arial" w:cs="Arial"/>
          <w:sz w:val="22"/>
          <w:szCs w:val="22"/>
        </w:rPr>
        <w:t>укупан</w:t>
      </w:r>
      <w:proofErr w:type="spellEnd"/>
      <w:r w:rsidRPr="00AB33CC">
        <w:rPr>
          <w:rFonts w:ascii="Arial" w:hAnsi="Arial" w:cs="Arial"/>
          <w:sz w:val="22"/>
          <w:szCs w:val="22"/>
        </w:rPr>
        <w:t xml:space="preserve"> </w:t>
      </w:r>
      <w:proofErr w:type="spellStart"/>
      <w:r w:rsidRPr="00AB33CC">
        <w:rPr>
          <w:rFonts w:ascii="Arial" w:hAnsi="Arial" w:cs="Arial"/>
          <w:sz w:val="22"/>
          <w:szCs w:val="22"/>
        </w:rPr>
        <w:t>капитал</w:t>
      </w:r>
      <w:proofErr w:type="spellEnd"/>
      <w:r w:rsidRPr="00AB33CC">
        <w:rPr>
          <w:rFonts w:ascii="Arial" w:hAnsi="Arial" w:cs="Arial"/>
          <w:sz w:val="22"/>
          <w:szCs w:val="22"/>
        </w:rPr>
        <w:t xml:space="preserve"> </w:t>
      </w:r>
      <w:proofErr w:type="spellStart"/>
      <w:r w:rsidRPr="00AB33CC">
        <w:rPr>
          <w:rFonts w:ascii="Arial" w:hAnsi="Arial" w:cs="Arial"/>
          <w:sz w:val="22"/>
          <w:szCs w:val="22"/>
        </w:rPr>
        <w:t>Друштва</w:t>
      </w:r>
      <w:proofErr w:type="spellEnd"/>
      <w:r w:rsidRPr="00AB33CC">
        <w:rPr>
          <w:rFonts w:ascii="Arial" w:hAnsi="Arial" w:cs="Arial"/>
          <w:sz w:val="22"/>
          <w:szCs w:val="22"/>
        </w:rPr>
        <w:t xml:space="preserve"> </w:t>
      </w:r>
      <w:r w:rsidR="000B71C3" w:rsidRPr="00AB33CC">
        <w:rPr>
          <w:rFonts w:ascii="Arial" w:hAnsi="Arial" w:cs="Arial"/>
          <w:sz w:val="22"/>
          <w:szCs w:val="22"/>
          <w:lang w:val="sr-Cyrl-BA"/>
        </w:rPr>
        <w:t>смањио</w:t>
      </w:r>
      <w:r w:rsidRPr="00AB33CC">
        <w:rPr>
          <w:rFonts w:ascii="Arial" w:hAnsi="Arial" w:cs="Arial"/>
          <w:sz w:val="22"/>
          <w:szCs w:val="22"/>
        </w:rPr>
        <w:t xml:space="preserve"> </w:t>
      </w:r>
      <w:proofErr w:type="spellStart"/>
      <w:r w:rsidRPr="00AB33CC">
        <w:rPr>
          <w:rFonts w:ascii="Arial" w:hAnsi="Arial" w:cs="Arial"/>
          <w:sz w:val="22"/>
          <w:szCs w:val="22"/>
        </w:rPr>
        <w:t>по</w:t>
      </w:r>
      <w:proofErr w:type="spellEnd"/>
      <w:r w:rsidRPr="00AB33CC">
        <w:rPr>
          <w:rFonts w:ascii="Arial" w:hAnsi="Arial" w:cs="Arial"/>
          <w:sz w:val="22"/>
          <w:szCs w:val="22"/>
        </w:rPr>
        <w:t xml:space="preserve"> </w:t>
      </w:r>
      <w:proofErr w:type="spellStart"/>
      <w:r w:rsidRPr="00AB33CC">
        <w:rPr>
          <w:rFonts w:ascii="Arial" w:hAnsi="Arial" w:cs="Arial"/>
          <w:sz w:val="22"/>
          <w:szCs w:val="22"/>
        </w:rPr>
        <w:t>основу</w:t>
      </w:r>
      <w:proofErr w:type="spellEnd"/>
      <w:r w:rsidRPr="00AB33CC">
        <w:rPr>
          <w:rFonts w:ascii="Arial" w:hAnsi="Arial" w:cs="Arial"/>
          <w:sz w:val="22"/>
          <w:szCs w:val="22"/>
        </w:rPr>
        <w:t xml:space="preserve"> </w:t>
      </w:r>
      <w:proofErr w:type="spellStart"/>
      <w:r w:rsidRPr="00AB33CC">
        <w:rPr>
          <w:rFonts w:ascii="Arial" w:hAnsi="Arial" w:cs="Arial"/>
          <w:sz w:val="22"/>
          <w:szCs w:val="22"/>
        </w:rPr>
        <w:t>оствареног</w:t>
      </w:r>
      <w:proofErr w:type="spellEnd"/>
      <w:r w:rsidRPr="00AB33CC">
        <w:rPr>
          <w:rFonts w:ascii="Arial" w:hAnsi="Arial" w:cs="Arial"/>
          <w:sz w:val="22"/>
          <w:szCs w:val="22"/>
        </w:rPr>
        <w:t xml:space="preserve"> </w:t>
      </w:r>
      <w:r w:rsidR="000B71C3" w:rsidRPr="00AB33CC">
        <w:rPr>
          <w:rFonts w:ascii="Arial" w:hAnsi="Arial" w:cs="Arial"/>
          <w:sz w:val="22"/>
          <w:szCs w:val="22"/>
          <w:lang w:val="sr-Cyrl-BA"/>
        </w:rPr>
        <w:t>губитка</w:t>
      </w:r>
      <w:r w:rsidRPr="00AB33CC">
        <w:rPr>
          <w:rFonts w:ascii="Arial" w:hAnsi="Arial" w:cs="Arial"/>
          <w:sz w:val="22"/>
          <w:szCs w:val="22"/>
        </w:rPr>
        <w:t xml:space="preserve"> </w:t>
      </w:r>
      <w:proofErr w:type="spellStart"/>
      <w:r w:rsidRPr="00AB33CC">
        <w:rPr>
          <w:rFonts w:ascii="Arial" w:hAnsi="Arial" w:cs="Arial"/>
          <w:sz w:val="22"/>
          <w:szCs w:val="22"/>
        </w:rPr>
        <w:t>те</w:t>
      </w:r>
      <w:proofErr w:type="spellEnd"/>
      <w:r w:rsidRPr="00AB33CC">
        <w:rPr>
          <w:rFonts w:ascii="Arial" w:hAnsi="Arial" w:cs="Arial"/>
          <w:sz w:val="22"/>
          <w:szCs w:val="22"/>
        </w:rPr>
        <w:t xml:space="preserve"> </w:t>
      </w:r>
      <w:proofErr w:type="spellStart"/>
      <w:r w:rsidRPr="00AB33CC">
        <w:rPr>
          <w:rFonts w:ascii="Arial" w:hAnsi="Arial" w:cs="Arial"/>
          <w:sz w:val="22"/>
          <w:szCs w:val="22"/>
        </w:rPr>
        <w:t>да</w:t>
      </w:r>
      <w:proofErr w:type="spellEnd"/>
      <w:r w:rsidRPr="00AB33CC">
        <w:rPr>
          <w:rFonts w:ascii="Arial" w:hAnsi="Arial" w:cs="Arial"/>
          <w:sz w:val="22"/>
          <w:szCs w:val="22"/>
        </w:rPr>
        <w:t xml:space="preserve"> </w:t>
      </w:r>
      <w:proofErr w:type="spellStart"/>
      <w:r w:rsidRPr="00AB33CC">
        <w:rPr>
          <w:rFonts w:ascii="Arial" w:hAnsi="Arial" w:cs="Arial"/>
          <w:sz w:val="22"/>
          <w:szCs w:val="22"/>
        </w:rPr>
        <w:t>је</w:t>
      </w:r>
      <w:proofErr w:type="spellEnd"/>
      <w:r w:rsidRPr="00AB33CC">
        <w:rPr>
          <w:rFonts w:ascii="Arial" w:hAnsi="Arial" w:cs="Arial"/>
          <w:sz w:val="22"/>
          <w:szCs w:val="22"/>
        </w:rPr>
        <w:t xml:space="preserve"> </w:t>
      </w:r>
      <w:proofErr w:type="spellStart"/>
      <w:r w:rsidRPr="00AB33CC">
        <w:rPr>
          <w:rFonts w:ascii="Arial" w:hAnsi="Arial" w:cs="Arial"/>
          <w:sz w:val="22"/>
          <w:szCs w:val="22"/>
        </w:rPr>
        <w:t>акумулирана</w:t>
      </w:r>
      <w:proofErr w:type="spellEnd"/>
      <w:r w:rsidRPr="00AB33CC">
        <w:rPr>
          <w:rFonts w:ascii="Arial" w:hAnsi="Arial" w:cs="Arial"/>
          <w:sz w:val="22"/>
          <w:szCs w:val="22"/>
        </w:rPr>
        <w:t xml:space="preserve"> </w:t>
      </w:r>
      <w:proofErr w:type="spellStart"/>
      <w:r w:rsidRPr="00AB33CC">
        <w:rPr>
          <w:rFonts w:ascii="Arial" w:hAnsi="Arial" w:cs="Arial"/>
          <w:sz w:val="22"/>
          <w:szCs w:val="22"/>
        </w:rPr>
        <w:t>нераспоређена</w:t>
      </w:r>
      <w:proofErr w:type="spellEnd"/>
      <w:r w:rsidRPr="00AB33CC">
        <w:rPr>
          <w:rFonts w:ascii="Arial" w:hAnsi="Arial" w:cs="Arial"/>
          <w:sz w:val="22"/>
          <w:szCs w:val="22"/>
        </w:rPr>
        <w:t xml:space="preserve"> </w:t>
      </w:r>
      <w:proofErr w:type="spellStart"/>
      <w:r w:rsidRPr="00AB33CC">
        <w:rPr>
          <w:rFonts w:ascii="Arial" w:hAnsi="Arial" w:cs="Arial"/>
          <w:sz w:val="22"/>
          <w:szCs w:val="22"/>
        </w:rPr>
        <w:t>добит</w:t>
      </w:r>
      <w:proofErr w:type="spellEnd"/>
      <w:r w:rsidRPr="00AB33CC">
        <w:rPr>
          <w:rFonts w:ascii="Arial" w:hAnsi="Arial" w:cs="Arial"/>
          <w:sz w:val="22"/>
          <w:szCs w:val="22"/>
        </w:rPr>
        <w:t xml:space="preserve"> </w:t>
      </w:r>
      <w:proofErr w:type="spellStart"/>
      <w:r w:rsidRPr="00AB33CC">
        <w:rPr>
          <w:rFonts w:ascii="Arial" w:hAnsi="Arial" w:cs="Arial"/>
          <w:sz w:val="22"/>
          <w:szCs w:val="22"/>
        </w:rPr>
        <w:t>значајно</w:t>
      </w:r>
      <w:proofErr w:type="spellEnd"/>
      <w:r w:rsidRPr="00AB33CC">
        <w:rPr>
          <w:rFonts w:ascii="Arial" w:hAnsi="Arial" w:cs="Arial"/>
          <w:sz w:val="22"/>
          <w:szCs w:val="22"/>
        </w:rPr>
        <w:t xml:space="preserve"> </w:t>
      </w:r>
      <w:proofErr w:type="spellStart"/>
      <w:r w:rsidR="000B71C3" w:rsidRPr="00AB33CC">
        <w:rPr>
          <w:rFonts w:ascii="Arial" w:hAnsi="Arial" w:cs="Arial"/>
          <w:sz w:val="22"/>
          <w:szCs w:val="22"/>
        </w:rPr>
        <w:t>мања</w:t>
      </w:r>
      <w:proofErr w:type="spellEnd"/>
      <w:r w:rsidRPr="00AB33CC">
        <w:rPr>
          <w:rFonts w:ascii="Arial" w:hAnsi="Arial" w:cs="Arial"/>
          <w:sz w:val="22"/>
          <w:szCs w:val="22"/>
        </w:rPr>
        <w:t xml:space="preserve">. </w:t>
      </w:r>
    </w:p>
    <w:p w:rsidR="006E2AC9" w:rsidRPr="001252FF" w:rsidRDefault="006E2AC9" w:rsidP="001F57B1">
      <w:pPr>
        <w:spacing w:line="276" w:lineRule="auto"/>
        <w:jc w:val="both"/>
        <w:rPr>
          <w:rFonts w:ascii="Arial" w:hAnsi="Arial" w:cs="Arial"/>
          <w:sz w:val="22"/>
          <w:szCs w:val="22"/>
          <w:highlight w:val="yellow"/>
          <w:lang w:val="sr-Cyrl-BA"/>
        </w:rPr>
      </w:pPr>
    </w:p>
    <w:p w:rsidR="006E2AC9" w:rsidRPr="008D7FE9" w:rsidRDefault="006E2AC9" w:rsidP="006E2AC9">
      <w:pPr>
        <w:spacing w:line="276" w:lineRule="auto"/>
        <w:jc w:val="both"/>
        <w:rPr>
          <w:rFonts w:ascii="Arial" w:hAnsi="Arial" w:cs="Arial"/>
          <w:sz w:val="22"/>
          <w:szCs w:val="22"/>
          <w:lang w:val="sr-Cyrl-BA"/>
        </w:rPr>
      </w:pPr>
      <w:r w:rsidRPr="00AB33CC">
        <w:rPr>
          <w:rFonts w:ascii="Arial" w:hAnsi="Arial" w:cs="Arial"/>
          <w:sz w:val="22"/>
          <w:szCs w:val="22"/>
          <w:lang w:val="sr-Cyrl-BA"/>
        </w:rPr>
        <w:t xml:space="preserve">Друштво је у складу са резултатима пословања сачинило Акциони план за остваривање </w:t>
      </w:r>
      <w:r w:rsidRPr="008D7FE9">
        <w:rPr>
          <w:rFonts w:ascii="Arial" w:hAnsi="Arial" w:cs="Arial"/>
          <w:sz w:val="22"/>
          <w:szCs w:val="22"/>
          <w:lang w:val="sr-Cyrl-BA"/>
        </w:rPr>
        <w:t xml:space="preserve">позитивног финансијског резултата у 2025. години. </w:t>
      </w:r>
      <w:r w:rsidRPr="008D7FE9">
        <w:rPr>
          <w:rFonts w:ascii="Arial" w:hAnsi="Arial" w:cs="Arial"/>
          <w:sz w:val="22"/>
          <w:szCs w:val="22"/>
        </w:rPr>
        <w:t xml:space="preserve">У </w:t>
      </w:r>
      <w:proofErr w:type="spellStart"/>
      <w:r w:rsidRPr="008D7FE9">
        <w:rPr>
          <w:rFonts w:ascii="Arial" w:hAnsi="Arial" w:cs="Arial"/>
          <w:sz w:val="22"/>
          <w:szCs w:val="22"/>
        </w:rPr>
        <w:t>Акционом</w:t>
      </w:r>
      <w:proofErr w:type="spellEnd"/>
      <w:r w:rsidRPr="008D7FE9">
        <w:rPr>
          <w:rFonts w:ascii="Arial" w:hAnsi="Arial" w:cs="Arial"/>
          <w:sz w:val="22"/>
          <w:szCs w:val="22"/>
        </w:rPr>
        <w:t xml:space="preserve"> </w:t>
      </w:r>
      <w:proofErr w:type="spellStart"/>
      <w:r w:rsidRPr="008D7FE9">
        <w:rPr>
          <w:rFonts w:ascii="Arial" w:hAnsi="Arial" w:cs="Arial"/>
          <w:sz w:val="22"/>
          <w:szCs w:val="22"/>
        </w:rPr>
        <w:t>плану</w:t>
      </w:r>
      <w:proofErr w:type="spellEnd"/>
      <w:r w:rsidRPr="008D7FE9">
        <w:rPr>
          <w:rFonts w:ascii="Arial" w:hAnsi="Arial" w:cs="Arial"/>
          <w:sz w:val="22"/>
          <w:szCs w:val="22"/>
        </w:rPr>
        <w:t xml:space="preserve"> </w:t>
      </w:r>
      <w:proofErr w:type="spellStart"/>
      <w:r w:rsidRPr="008D7FE9">
        <w:rPr>
          <w:rFonts w:ascii="Arial" w:hAnsi="Arial" w:cs="Arial"/>
          <w:sz w:val="22"/>
          <w:szCs w:val="22"/>
        </w:rPr>
        <w:t>наведене</w:t>
      </w:r>
      <w:proofErr w:type="spellEnd"/>
      <w:r w:rsidRPr="008D7FE9">
        <w:rPr>
          <w:rFonts w:ascii="Arial" w:hAnsi="Arial" w:cs="Arial"/>
          <w:sz w:val="22"/>
          <w:szCs w:val="22"/>
        </w:rPr>
        <w:t xml:space="preserve"> </w:t>
      </w:r>
      <w:proofErr w:type="spellStart"/>
      <w:r w:rsidRPr="008D7FE9">
        <w:rPr>
          <w:rFonts w:ascii="Arial" w:hAnsi="Arial" w:cs="Arial"/>
          <w:sz w:val="22"/>
          <w:szCs w:val="22"/>
        </w:rPr>
        <w:t>су</w:t>
      </w:r>
      <w:proofErr w:type="spellEnd"/>
      <w:r w:rsidRPr="008D7FE9">
        <w:rPr>
          <w:rFonts w:ascii="Arial" w:hAnsi="Arial" w:cs="Arial"/>
          <w:sz w:val="22"/>
          <w:szCs w:val="22"/>
        </w:rPr>
        <w:t xml:space="preserve"> </w:t>
      </w:r>
      <w:proofErr w:type="spellStart"/>
      <w:r w:rsidRPr="008D7FE9">
        <w:rPr>
          <w:rFonts w:ascii="Arial" w:hAnsi="Arial" w:cs="Arial"/>
          <w:sz w:val="22"/>
          <w:szCs w:val="22"/>
        </w:rPr>
        <w:t>мјере</w:t>
      </w:r>
      <w:proofErr w:type="spellEnd"/>
      <w:r w:rsidRPr="008D7FE9">
        <w:rPr>
          <w:rFonts w:ascii="Arial" w:hAnsi="Arial" w:cs="Arial"/>
          <w:sz w:val="22"/>
          <w:szCs w:val="22"/>
        </w:rPr>
        <w:t xml:space="preserve"> и </w:t>
      </w:r>
      <w:proofErr w:type="spellStart"/>
      <w:r w:rsidRPr="008D7FE9">
        <w:rPr>
          <w:rFonts w:ascii="Arial" w:hAnsi="Arial" w:cs="Arial"/>
          <w:sz w:val="22"/>
          <w:szCs w:val="22"/>
        </w:rPr>
        <w:t>активности</w:t>
      </w:r>
      <w:proofErr w:type="spellEnd"/>
      <w:r w:rsidRPr="008D7FE9">
        <w:rPr>
          <w:rFonts w:ascii="Arial" w:hAnsi="Arial" w:cs="Arial"/>
          <w:sz w:val="22"/>
          <w:szCs w:val="22"/>
        </w:rPr>
        <w:t xml:space="preserve">, </w:t>
      </w:r>
      <w:proofErr w:type="spellStart"/>
      <w:r w:rsidRPr="008D7FE9">
        <w:rPr>
          <w:rFonts w:ascii="Arial" w:hAnsi="Arial" w:cs="Arial"/>
          <w:sz w:val="22"/>
          <w:szCs w:val="22"/>
        </w:rPr>
        <w:t>носиоци</w:t>
      </w:r>
      <w:proofErr w:type="spellEnd"/>
      <w:r w:rsidRPr="008D7FE9">
        <w:rPr>
          <w:rFonts w:ascii="Arial" w:hAnsi="Arial" w:cs="Arial"/>
          <w:sz w:val="22"/>
          <w:szCs w:val="22"/>
        </w:rPr>
        <w:t xml:space="preserve"> и </w:t>
      </w:r>
      <w:proofErr w:type="spellStart"/>
      <w:r w:rsidRPr="008D7FE9">
        <w:rPr>
          <w:rFonts w:ascii="Arial" w:hAnsi="Arial" w:cs="Arial"/>
          <w:sz w:val="22"/>
          <w:szCs w:val="22"/>
        </w:rPr>
        <w:t>рокови</w:t>
      </w:r>
      <w:proofErr w:type="spellEnd"/>
      <w:r w:rsidRPr="008D7FE9">
        <w:rPr>
          <w:rFonts w:ascii="Arial" w:hAnsi="Arial" w:cs="Arial"/>
          <w:sz w:val="22"/>
          <w:szCs w:val="22"/>
        </w:rPr>
        <w:t xml:space="preserve"> </w:t>
      </w:r>
      <w:proofErr w:type="spellStart"/>
      <w:r w:rsidRPr="008D7FE9">
        <w:rPr>
          <w:rFonts w:ascii="Arial" w:hAnsi="Arial" w:cs="Arial"/>
          <w:sz w:val="22"/>
          <w:szCs w:val="22"/>
        </w:rPr>
        <w:t>за</w:t>
      </w:r>
      <w:proofErr w:type="spellEnd"/>
      <w:r w:rsidRPr="008D7FE9">
        <w:rPr>
          <w:rFonts w:ascii="Arial" w:hAnsi="Arial" w:cs="Arial"/>
          <w:sz w:val="22"/>
          <w:szCs w:val="22"/>
        </w:rPr>
        <w:t xml:space="preserve"> </w:t>
      </w:r>
      <w:r w:rsidRPr="008D7FE9">
        <w:rPr>
          <w:rFonts w:ascii="Arial" w:hAnsi="Arial" w:cs="Arial"/>
          <w:sz w:val="22"/>
          <w:szCs w:val="22"/>
          <w:lang w:val="sr-Cyrl-BA"/>
        </w:rPr>
        <w:t>реализацију планираних мјера.</w:t>
      </w:r>
    </w:p>
    <w:p w:rsidR="006E2AC9" w:rsidRPr="008D7FE9" w:rsidRDefault="006E2AC9" w:rsidP="006E2AC9">
      <w:pPr>
        <w:spacing w:line="276" w:lineRule="auto"/>
        <w:rPr>
          <w:rFonts w:ascii="Arial" w:hAnsi="Arial" w:cs="Arial"/>
          <w:sz w:val="22"/>
          <w:szCs w:val="22"/>
        </w:rPr>
      </w:pPr>
    </w:p>
    <w:p w:rsidR="002D713C" w:rsidRPr="008D7FE9" w:rsidRDefault="002D713C" w:rsidP="001F57B1">
      <w:pPr>
        <w:spacing w:line="276" w:lineRule="auto"/>
        <w:rPr>
          <w:rFonts w:ascii="Arial" w:hAnsi="Arial" w:cs="Arial"/>
          <w:sz w:val="22"/>
          <w:szCs w:val="22"/>
          <w:lang w:val="sr-Cyrl-BA"/>
        </w:rPr>
      </w:pPr>
    </w:p>
    <w:p w:rsidR="002D713C" w:rsidRPr="008D7FE9" w:rsidRDefault="002D713C" w:rsidP="001F57B1">
      <w:pPr>
        <w:spacing w:line="276" w:lineRule="auto"/>
        <w:rPr>
          <w:rFonts w:ascii="Arial" w:hAnsi="Arial" w:cs="Arial"/>
          <w:sz w:val="22"/>
          <w:szCs w:val="22"/>
        </w:rPr>
      </w:pPr>
      <w:r w:rsidRPr="008D7FE9">
        <w:rPr>
          <w:rFonts w:ascii="Arial" w:hAnsi="Arial" w:cs="Arial"/>
          <w:sz w:val="22"/>
          <w:szCs w:val="22"/>
        </w:rPr>
        <w:t xml:space="preserve">У </w:t>
      </w:r>
      <w:proofErr w:type="spellStart"/>
      <w:r w:rsidRPr="008D7FE9">
        <w:rPr>
          <w:rFonts w:ascii="Arial" w:hAnsi="Arial" w:cs="Arial"/>
          <w:sz w:val="22"/>
          <w:szCs w:val="22"/>
        </w:rPr>
        <w:t>Извјештају</w:t>
      </w:r>
      <w:proofErr w:type="spellEnd"/>
      <w:r w:rsidRPr="008D7FE9">
        <w:rPr>
          <w:rFonts w:ascii="Arial" w:hAnsi="Arial" w:cs="Arial"/>
          <w:sz w:val="22"/>
          <w:szCs w:val="22"/>
        </w:rPr>
        <w:t xml:space="preserve"> о </w:t>
      </w:r>
      <w:proofErr w:type="spellStart"/>
      <w:r w:rsidRPr="008D7FE9">
        <w:rPr>
          <w:rFonts w:ascii="Arial" w:hAnsi="Arial" w:cs="Arial"/>
          <w:sz w:val="22"/>
          <w:szCs w:val="22"/>
        </w:rPr>
        <w:t>новчаним</w:t>
      </w:r>
      <w:proofErr w:type="spellEnd"/>
      <w:r w:rsidRPr="008D7FE9">
        <w:rPr>
          <w:rFonts w:ascii="Arial" w:hAnsi="Arial" w:cs="Arial"/>
          <w:sz w:val="22"/>
          <w:szCs w:val="22"/>
        </w:rPr>
        <w:t xml:space="preserve"> </w:t>
      </w:r>
      <w:proofErr w:type="spellStart"/>
      <w:r w:rsidRPr="008D7FE9">
        <w:rPr>
          <w:rFonts w:ascii="Arial" w:hAnsi="Arial" w:cs="Arial"/>
          <w:sz w:val="22"/>
          <w:szCs w:val="22"/>
        </w:rPr>
        <w:t>токовима</w:t>
      </w:r>
      <w:proofErr w:type="spellEnd"/>
      <w:r w:rsidRPr="008D7FE9">
        <w:rPr>
          <w:rFonts w:ascii="Arial" w:hAnsi="Arial" w:cs="Arial"/>
          <w:sz w:val="22"/>
          <w:szCs w:val="22"/>
        </w:rPr>
        <w:t xml:space="preserve"> </w:t>
      </w:r>
      <w:proofErr w:type="spellStart"/>
      <w:r w:rsidRPr="008D7FE9">
        <w:rPr>
          <w:rFonts w:ascii="Arial" w:hAnsi="Arial" w:cs="Arial"/>
          <w:sz w:val="22"/>
          <w:szCs w:val="22"/>
        </w:rPr>
        <w:t>приказани</w:t>
      </w:r>
      <w:proofErr w:type="spellEnd"/>
      <w:r w:rsidRPr="008D7FE9">
        <w:rPr>
          <w:rFonts w:ascii="Arial" w:hAnsi="Arial" w:cs="Arial"/>
          <w:sz w:val="22"/>
          <w:szCs w:val="22"/>
        </w:rPr>
        <w:t xml:space="preserve"> </w:t>
      </w:r>
      <w:proofErr w:type="spellStart"/>
      <w:r w:rsidRPr="008D7FE9">
        <w:rPr>
          <w:rFonts w:ascii="Arial" w:hAnsi="Arial" w:cs="Arial"/>
          <w:sz w:val="22"/>
          <w:szCs w:val="22"/>
        </w:rPr>
        <w:t>су</w:t>
      </w:r>
      <w:proofErr w:type="spellEnd"/>
      <w:r w:rsidRPr="008D7FE9">
        <w:rPr>
          <w:rFonts w:ascii="Arial" w:hAnsi="Arial" w:cs="Arial"/>
          <w:sz w:val="22"/>
          <w:szCs w:val="22"/>
        </w:rPr>
        <w:t xml:space="preserve"> </w:t>
      </w:r>
      <w:proofErr w:type="spellStart"/>
      <w:r w:rsidRPr="008D7FE9">
        <w:rPr>
          <w:rFonts w:ascii="Arial" w:hAnsi="Arial" w:cs="Arial"/>
          <w:sz w:val="22"/>
          <w:szCs w:val="22"/>
        </w:rPr>
        <w:t>следеће</w:t>
      </w:r>
      <w:proofErr w:type="spellEnd"/>
      <w:r w:rsidRPr="008D7FE9">
        <w:rPr>
          <w:rFonts w:ascii="Arial" w:hAnsi="Arial" w:cs="Arial"/>
          <w:sz w:val="22"/>
          <w:szCs w:val="22"/>
        </w:rPr>
        <w:t xml:space="preserve"> </w:t>
      </w:r>
      <w:proofErr w:type="spellStart"/>
      <w:r w:rsidRPr="008D7FE9">
        <w:rPr>
          <w:rFonts w:ascii="Arial" w:hAnsi="Arial" w:cs="Arial"/>
          <w:sz w:val="22"/>
          <w:szCs w:val="22"/>
        </w:rPr>
        <w:t>новчани</w:t>
      </w:r>
      <w:proofErr w:type="spellEnd"/>
      <w:r w:rsidRPr="008D7FE9">
        <w:rPr>
          <w:rFonts w:ascii="Arial" w:hAnsi="Arial" w:cs="Arial"/>
          <w:sz w:val="22"/>
          <w:szCs w:val="22"/>
        </w:rPr>
        <w:t xml:space="preserve"> </w:t>
      </w:r>
      <w:proofErr w:type="spellStart"/>
      <w:r w:rsidRPr="008D7FE9">
        <w:rPr>
          <w:rFonts w:ascii="Arial" w:hAnsi="Arial" w:cs="Arial"/>
          <w:sz w:val="22"/>
          <w:szCs w:val="22"/>
        </w:rPr>
        <w:t>приливи</w:t>
      </w:r>
      <w:proofErr w:type="spellEnd"/>
      <w:r w:rsidRPr="008D7FE9">
        <w:rPr>
          <w:rFonts w:ascii="Arial" w:hAnsi="Arial" w:cs="Arial"/>
          <w:sz w:val="22"/>
          <w:szCs w:val="22"/>
        </w:rPr>
        <w:t xml:space="preserve"> и </w:t>
      </w:r>
      <w:proofErr w:type="spellStart"/>
      <w:r w:rsidRPr="008D7FE9">
        <w:rPr>
          <w:rFonts w:ascii="Arial" w:hAnsi="Arial" w:cs="Arial"/>
          <w:sz w:val="22"/>
          <w:szCs w:val="22"/>
        </w:rPr>
        <w:t>одливи</w:t>
      </w:r>
      <w:proofErr w:type="spellEnd"/>
      <w:r w:rsidRPr="008D7FE9">
        <w:rPr>
          <w:rFonts w:ascii="Arial" w:hAnsi="Arial" w:cs="Arial"/>
          <w:sz w:val="22"/>
          <w:szCs w:val="22"/>
        </w:rPr>
        <w:t xml:space="preserve"> у КМ:</w:t>
      </w:r>
    </w:p>
    <w:p w:rsidR="002D713C" w:rsidRPr="008D7FE9" w:rsidRDefault="002D713C" w:rsidP="001F57B1">
      <w:pPr>
        <w:spacing w:line="276" w:lineRule="auto"/>
        <w:rPr>
          <w:rFonts w:ascii="Arial" w:hAnsi="Arial" w:cs="Arial"/>
          <w:sz w:val="22"/>
          <w:szCs w:val="22"/>
        </w:rPr>
      </w:pPr>
    </w:p>
    <w:tbl>
      <w:tblPr>
        <w:tblW w:w="0" w:type="auto"/>
        <w:jc w:val="center"/>
        <w:tblLayout w:type="fixed"/>
        <w:tblLook w:val="0000"/>
      </w:tblPr>
      <w:tblGrid>
        <w:gridCol w:w="4188"/>
        <w:gridCol w:w="1548"/>
        <w:gridCol w:w="1450"/>
        <w:gridCol w:w="1782"/>
        <w:gridCol w:w="63"/>
      </w:tblGrid>
      <w:tr w:rsidR="002D713C" w:rsidRPr="008D7FE9">
        <w:trPr>
          <w:jc w:val="center"/>
        </w:trPr>
        <w:tc>
          <w:tcPr>
            <w:tcW w:w="4188" w:type="dxa"/>
            <w:tcBorders>
              <w:bottom w:val="single" w:sz="4" w:space="0" w:color="auto"/>
            </w:tcBorders>
          </w:tcPr>
          <w:p w:rsidR="002D713C" w:rsidRPr="008D7FE9" w:rsidRDefault="002D713C" w:rsidP="001F57B1">
            <w:pPr>
              <w:spacing w:line="276" w:lineRule="auto"/>
              <w:rPr>
                <w:rFonts w:ascii="Arial" w:hAnsi="Arial" w:cs="Arial"/>
                <w:sz w:val="22"/>
                <w:szCs w:val="22"/>
              </w:rPr>
            </w:pPr>
            <w:proofErr w:type="spellStart"/>
            <w:r w:rsidRPr="008D7FE9">
              <w:rPr>
                <w:rFonts w:ascii="Arial" w:hAnsi="Arial" w:cs="Arial"/>
                <w:sz w:val="22"/>
                <w:szCs w:val="22"/>
              </w:rPr>
              <w:t>Опис</w:t>
            </w:r>
            <w:proofErr w:type="spellEnd"/>
            <w:r w:rsidRPr="008D7FE9">
              <w:rPr>
                <w:rFonts w:ascii="Arial" w:hAnsi="Arial" w:cs="Arial"/>
                <w:sz w:val="22"/>
                <w:szCs w:val="22"/>
              </w:rPr>
              <w:t>/</w:t>
            </w:r>
            <w:proofErr w:type="spellStart"/>
            <w:r w:rsidRPr="008D7FE9">
              <w:rPr>
                <w:rFonts w:ascii="Arial" w:hAnsi="Arial" w:cs="Arial"/>
                <w:sz w:val="22"/>
                <w:szCs w:val="22"/>
              </w:rPr>
              <w:t>година</w:t>
            </w:r>
            <w:proofErr w:type="spellEnd"/>
          </w:p>
        </w:tc>
        <w:tc>
          <w:tcPr>
            <w:tcW w:w="2998" w:type="dxa"/>
            <w:gridSpan w:val="2"/>
            <w:tcBorders>
              <w:bottom w:val="single" w:sz="4" w:space="0" w:color="auto"/>
            </w:tcBorders>
          </w:tcPr>
          <w:p w:rsidR="002D713C" w:rsidRPr="008D7FE9" w:rsidRDefault="001252FF" w:rsidP="001F57B1">
            <w:pPr>
              <w:spacing w:line="276" w:lineRule="auto"/>
              <w:jc w:val="right"/>
              <w:rPr>
                <w:rFonts w:ascii="Arial" w:hAnsi="Arial" w:cs="Arial"/>
                <w:sz w:val="22"/>
                <w:szCs w:val="22"/>
              </w:rPr>
            </w:pPr>
            <w:r w:rsidRPr="008D7FE9">
              <w:rPr>
                <w:rFonts w:ascii="Arial" w:hAnsi="Arial" w:cs="Arial"/>
                <w:sz w:val="22"/>
                <w:szCs w:val="22"/>
              </w:rPr>
              <w:t>2025</w:t>
            </w:r>
            <w:r w:rsidR="002D713C" w:rsidRPr="008D7FE9">
              <w:rPr>
                <w:rFonts w:ascii="Arial" w:hAnsi="Arial" w:cs="Arial"/>
                <w:sz w:val="22"/>
                <w:szCs w:val="22"/>
              </w:rPr>
              <w:t>.</w:t>
            </w:r>
          </w:p>
        </w:tc>
        <w:tc>
          <w:tcPr>
            <w:tcW w:w="1845" w:type="dxa"/>
            <w:gridSpan w:val="2"/>
            <w:tcBorders>
              <w:bottom w:val="single" w:sz="4" w:space="0" w:color="auto"/>
            </w:tcBorders>
          </w:tcPr>
          <w:p w:rsidR="002D713C" w:rsidRPr="008D7FE9" w:rsidRDefault="001252FF" w:rsidP="001F57B1">
            <w:pPr>
              <w:spacing w:line="276" w:lineRule="auto"/>
              <w:jc w:val="right"/>
              <w:rPr>
                <w:rFonts w:ascii="Arial" w:hAnsi="Arial" w:cs="Arial"/>
                <w:sz w:val="22"/>
                <w:szCs w:val="22"/>
              </w:rPr>
            </w:pPr>
            <w:r w:rsidRPr="008D7FE9">
              <w:rPr>
                <w:rFonts w:ascii="Arial" w:hAnsi="Arial" w:cs="Arial"/>
                <w:sz w:val="22"/>
                <w:szCs w:val="22"/>
              </w:rPr>
              <w:t>2024</w:t>
            </w:r>
            <w:r w:rsidR="002D713C" w:rsidRPr="008D7FE9">
              <w:rPr>
                <w:rFonts w:ascii="Arial" w:hAnsi="Arial" w:cs="Arial"/>
                <w:sz w:val="22"/>
                <w:szCs w:val="22"/>
              </w:rPr>
              <w:t>.</w:t>
            </w:r>
          </w:p>
        </w:tc>
      </w:tr>
      <w:tr w:rsidR="008D7FE9" w:rsidRPr="008D7FE9">
        <w:trPr>
          <w:gridAfter w:val="1"/>
          <w:wAfter w:w="63" w:type="dxa"/>
          <w:jc w:val="center"/>
        </w:trPr>
        <w:tc>
          <w:tcPr>
            <w:tcW w:w="5736" w:type="dxa"/>
            <w:gridSpan w:val="2"/>
          </w:tcPr>
          <w:p w:rsidR="008D7FE9" w:rsidRPr="008D7FE9" w:rsidRDefault="008D7FE9" w:rsidP="008D7FE9">
            <w:pPr>
              <w:spacing w:line="276" w:lineRule="auto"/>
              <w:rPr>
                <w:rFonts w:ascii="Arial" w:hAnsi="Arial" w:cs="Arial"/>
                <w:sz w:val="22"/>
                <w:szCs w:val="22"/>
              </w:rPr>
            </w:pPr>
            <w:proofErr w:type="spellStart"/>
            <w:r w:rsidRPr="008D7FE9">
              <w:rPr>
                <w:rFonts w:ascii="Arial" w:hAnsi="Arial" w:cs="Arial"/>
                <w:sz w:val="22"/>
                <w:szCs w:val="22"/>
              </w:rPr>
              <w:t>Нето</w:t>
            </w:r>
            <w:proofErr w:type="spellEnd"/>
            <w:r w:rsidRPr="008D7FE9">
              <w:rPr>
                <w:rFonts w:ascii="Arial" w:hAnsi="Arial" w:cs="Arial"/>
                <w:sz w:val="22"/>
                <w:szCs w:val="22"/>
              </w:rPr>
              <w:t xml:space="preserve"> </w:t>
            </w:r>
            <w:proofErr w:type="spellStart"/>
            <w:r w:rsidRPr="008D7FE9">
              <w:rPr>
                <w:rFonts w:ascii="Arial" w:hAnsi="Arial" w:cs="Arial"/>
                <w:sz w:val="22"/>
                <w:szCs w:val="22"/>
              </w:rPr>
              <w:t>прилив</w:t>
            </w:r>
            <w:proofErr w:type="spellEnd"/>
            <w:r w:rsidRPr="008D7FE9">
              <w:rPr>
                <w:rFonts w:ascii="Arial" w:hAnsi="Arial" w:cs="Arial"/>
                <w:sz w:val="22"/>
                <w:szCs w:val="22"/>
              </w:rPr>
              <w:t xml:space="preserve"> </w:t>
            </w:r>
            <w:proofErr w:type="spellStart"/>
            <w:r w:rsidRPr="008D7FE9">
              <w:rPr>
                <w:rFonts w:ascii="Arial" w:hAnsi="Arial" w:cs="Arial"/>
                <w:sz w:val="22"/>
                <w:szCs w:val="22"/>
              </w:rPr>
              <w:t>из</w:t>
            </w:r>
            <w:proofErr w:type="spellEnd"/>
            <w:r w:rsidRPr="008D7FE9">
              <w:rPr>
                <w:rFonts w:ascii="Arial" w:hAnsi="Arial" w:cs="Arial"/>
                <w:sz w:val="22"/>
                <w:szCs w:val="22"/>
              </w:rPr>
              <w:t xml:space="preserve"> </w:t>
            </w:r>
            <w:proofErr w:type="spellStart"/>
            <w:r w:rsidRPr="008D7FE9">
              <w:rPr>
                <w:rFonts w:ascii="Arial" w:hAnsi="Arial" w:cs="Arial"/>
                <w:sz w:val="22"/>
                <w:szCs w:val="22"/>
              </w:rPr>
              <w:t>пословне</w:t>
            </w:r>
            <w:proofErr w:type="spellEnd"/>
            <w:r w:rsidRPr="008D7FE9">
              <w:rPr>
                <w:rFonts w:ascii="Arial" w:hAnsi="Arial" w:cs="Arial"/>
                <w:sz w:val="22"/>
                <w:szCs w:val="22"/>
              </w:rPr>
              <w:t xml:space="preserve"> </w:t>
            </w:r>
            <w:proofErr w:type="spellStart"/>
            <w:r w:rsidRPr="008D7FE9">
              <w:rPr>
                <w:rFonts w:ascii="Arial" w:hAnsi="Arial" w:cs="Arial"/>
                <w:sz w:val="22"/>
                <w:szCs w:val="22"/>
              </w:rPr>
              <w:t>активност</w:t>
            </w:r>
            <w:proofErr w:type="spellEnd"/>
          </w:p>
        </w:tc>
        <w:tc>
          <w:tcPr>
            <w:tcW w:w="1450" w:type="dxa"/>
          </w:tcPr>
          <w:p w:rsidR="008D7FE9" w:rsidRPr="008D7FE9" w:rsidRDefault="008D7FE9" w:rsidP="008D7FE9">
            <w:pPr>
              <w:spacing w:line="276" w:lineRule="auto"/>
              <w:jc w:val="right"/>
              <w:rPr>
                <w:rFonts w:ascii="Arial" w:hAnsi="Arial" w:cs="Arial"/>
                <w:sz w:val="22"/>
                <w:szCs w:val="22"/>
              </w:rPr>
            </w:pPr>
            <w:r w:rsidRPr="008D7FE9">
              <w:rPr>
                <w:rFonts w:ascii="Arial" w:hAnsi="Arial" w:cs="Arial"/>
                <w:sz w:val="22"/>
                <w:szCs w:val="22"/>
              </w:rPr>
              <w:t>428.440</w:t>
            </w:r>
          </w:p>
        </w:tc>
        <w:tc>
          <w:tcPr>
            <w:tcW w:w="1782" w:type="dxa"/>
          </w:tcPr>
          <w:p w:rsidR="008D7FE9" w:rsidRPr="008D7FE9" w:rsidRDefault="008D7FE9" w:rsidP="008D7FE9">
            <w:pPr>
              <w:spacing w:line="276" w:lineRule="auto"/>
              <w:jc w:val="right"/>
              <w:rPr>
                <w:rFonts w:ascii="Arial" w:hAnsi="Arial" w:cs="Arial"/>
                <w:sz w:val="22"/>
                <w:szCs w:val="22"/>
              </w:rPr>
            </w:pPr>
            <w:r w:rsidRPr="008D7FE9">
              <w:rPr>
                <w:rFonts w:ascii="Arial" w:hAnsi="Arial" w:cs="Arial"/>
                <w:sz w:val="22"/>
                <w:szCs w:val="22"/>
              </w:rPr>
              <w:t>443.540</w:t>
            </w:r>
          </w:p>
        </w:tc>
      </w:tr>
      <w:tr w:rsidR="008D7FE9" w:rsidRPr="008D7FE9">
        <w:trPr>
          <w:gridAfter w:val="1"/>
          <w:wAfter w:w="63" w:type="dxa"/>
          <w:trHeight w:val="80"/>
          <w:jc w:val="center"/>
        </w:trPr>
        <w:tc>
          <w:tcPr>
            <w:tcW w:w="5736" w:type="dxa"/>
            <w:gridSpan w:val="2"/>
          </w:tcPr>
          <w:p w:rsidR="008D7FE9" w:rsidRPr="008D7FE9" w:rsidRDefault="008D7FE9" w:rsidP="008D7FE9">
            <w:pPr>
              <w:spacing w:line="276" w:lineRule="auto"/>
              <w:rPr>
                <w:rFonts w:ascii="Arial" w:hAnsi="Arial" w:cs="Arial"/>
                <w:sz w:val="22"/>
                <w:szCs w:val="22"/>
              </w:rPr>
            </w:pPr>
            <w:proofErr w:type="spellStart"/>
            <w:r w:rsidRPr="008D7FE9">
              <w:rPr>
                <w:rFonts w:ascii="Arial" w:hAnsi="Arial" w:cs="Arial"/>
                <w:sz w:val="22"/>
                <w:szCs w:val="22"/>
              </w:rPr>
              <w:t>Нето</w:t>
            </w:r>
            <w:proofErr w:type="spellEnd"/>
            <w:r w:rsidRPr="008D7FE9">
              <w:rPr>
                <w:rFonts w:ascii="Arial" w:hAnsi="Arial" w:cs="Arial"/>
                <w:sz w:val="22"/>
                <w:szCs w:val="22"/>
              </w:rPr>
              <w:t xml:space="preserve"> </w:t>
            </w:r>
            <w:proofErr w:type="spellStart"/>
            <w:r w:rsidRPr="008D7FE9">
              <w:rPr>
                <w:rFonts w:ascii="Arial" w:hAnsi="Arial" w:cs="Arial"/>
                <w:sz w:val="22"/>
                <w:szCs w:val="22"/>
              </w:rPr>
              <w:t>одлив</w:t>
            </w:r>
            <w:proofErr w:type="spellEnd"/>
            <w:r w:rsidRPr="008D7FE9">
              <w:rPr>
                <w:rFonts w:ascii="Arial" w:hAnsi="Arial" w:cs="Arial"/>
                <w:sz w:val="22"/>
                <w:szCs w:val="22"/>
              </w:rPr>
              <w:t xml:space="preserve"> </w:t>
            </w:r>
            <w:proofErr w:type="spellStart"/>
            <w:r w:rsidRPr="008D7FE9">
              <w:rPr>
                <w:rFonts w:ascii="Arial" w:hAnsi="Arial" w:cs="Arial"/>
                <w:sz w:val="22"/>
                <w:szCs w:val="22"/>
              </w:rPr>
              <w:t>из</w:t>
            </w:r>
            <w:proofErr w:type="spellEnd"/>
            <w:r w:rsidRPr="008D7FE9">
              <w:rPr>
                <w:rFonts w:ascii="Arial" w:hAnsi="Arial" w:cs="Arial"/>
                <w:sz w:val="22"/>
                <w:szCs w:val="22"/>
              </w:rPr>
              <w:t xml:space="preserve"> </w:t>
            </w:r>
            <w:proofErr w:type="spellStart"/>
            <w:r w:rsidRPr="008D7FE9">
              <w:rPr>
                <w:rFonts w:ascii="Arial" w:hAnsi="Arial" w:cs="Arial"/>
                <w:sz w:val="22"/>
                <w:szCs w:val="22"/>
              </w:rPr>
              <w:t>активности</w:t>
            </w:r>
            <w:proofErr w:type="spellEnd"/>
            <w:r w:rsidRPr="008D7FE9">
              <w:rPr>
                <w:rFonts w:ascii="Arial" w:hAnsi="Arial" w:cs="Arial"/>
                <w:sz w:val="22"/>
                <w:szCs w:val="22"/>
              </w:rPr>
              <w:t xml:space="preserve"> </w:t>
            </w:r>
            <w:proofErr w:type="spellStart"/>
            <w:r w:rsidRPr="008D7FE9">
              <w:rPr>
                <w:rFonts w:ascii="Arial" w:hAnsi="Arial" w:cs="Arial"/>
                <w:sz w:val="22"/>
                <w:szCs w:val="22"/>
              </w:rPr>
              <w:t>инвестирања</w:t>
            </w:r>
            <w:proofErr w:type="spellEnd"/>
          </w:p>
        </w:tc>
        <w:tc>
          <w:tcPr>
            <w:tcW w:w="1450" w:type="dxa"/>
          </w:tcPr>
          <w:p w:rsidR="008D7FE9" w:rsidRPr="008D7FE9" w:rsidRDefault="008D7FE9" w:rsidP="008D7FE9">
            <w:pPr>
              <w:spacing w:line="276" w:lineRule="auto"/>
              <w:jc w:val="right"/>
              <w:rPr>
                <w:rFonts w:ascii="Arial" w:hAnsi="Arial" w:cs="Arial"/>
                <w:sz w:val="22"/>
                <w:szCs w:val="22"/>
              </w:rPr>
            </w:pPr>
            <w:r w:rsidRPr="008D7FE9">
              <w:rPr>
                <w:rFonts w:ascii="Arial" w:hAnsi="Arial" w:cs="Arial"/>
                <w:sz w:val="22"/>
                <w:szCs w:val="22"/>
              </w:rPr>
              <w:t>(213.796)</w:t>
            </w:r>
          </w:p>
        </w:tc>
        <w:tc>
          <w:tcPr>
            <w:tcW w:w="1782" w:type="dxa"/>
          </w:tcPr>
          <w:p w:rsidR="008D7FE9" w:rsidRPr="008D7FE9" w:rsidRDefault="008D7FE9" w:rsidP="008D7FE9">
            <w:pPr>
              <w:spacing w:line="276" w:lineRule="auto"/>
              <w:jc w:val="right"/>
              <w:rPr>
                <w:rFonts w:ascii="Arial" w:hAnsi="Arial" w:cs="Arial"/>
                <w:sz w:val="22"/>
                <w:szCs w:val="22"/>
              </w:rPr>
            </w:pPr>
            <w:r w:rsidRPr="008D7FE9">
              <w:rPr>
                <w:rFonts w:ascii="Arial" w:hAnsi="Arial" w:cs="Arial"/>
                <w:sz w:val="22"/>
                <w:szCs w:val="22"/>
              </w:rPr>
              <w:t>(103.506)</w:t>
            </w:r>
          </w:p>
        </w:tc>
      </w:tr>
      <w:tr w:rsidR="008D7FE9" w:rsidRPr="008D7FE9">
        <w:trPr>
          <w:gridAfter w:val="1"/>
          <w:wAfter w:w="63" w:type="dxa"/>
          <w:trHeight w:val="80"/>
          <w:jc w:val="center"/>
        </w:trPr>
        <w:tc>
          <w:tcPr>
            <w:tcW w:w="5736" w:type="dxa"/>
            <w:gridSpan w:val="2"/>
          </w:tcPr>
          <w:p w:rsidR="008D7FE9" w:rsidRPr="008D7FE9" w:rsidRDefault="008D7FE9" w:rsidP="008D7FE9">
            <w:pPr>
              <w:spacing w:line="276" w:lineRule="auto"/>
              <w:rPr>
                <w:rFonts w:ascii="Arial" w:hAnsi="Arial" w:cs="Arial"/>
                <w:sz w:val="22"/>
                <w:szCs w:val="22"/>
              </w:rPr>
            </w:pPr>
            <w:proofErr w:type="spellStart"/>
            <w:r w:rsidRPr="008D7FE9">
              <w:rPr>
                <w:rFonts w:ascii="Arial" w:hAnsi="Arial" w:cs="Arial"/>
                <w:sz w:val="22"/>
                <w:szCs w:val="22"/>
              </w:rPr>
              <w:t>Нето</w:t>
            </w:r>
            <w:proofErr w:type="spellEnd"/>
            <w:r w:rsidRPr="008D7FE9">
              <w:rPr>
                <w:rFonts w:ascii="Arial" w:hAnsi="Arial" w:cs="Arial"/>
                <w:sz w:val="22"/>
                <w:szCs w:val="22"/>
              </w:rPr>
              <w:t xml:space="preserve"> </w:t>
            </w:r>
            <w:proofErr w:type="spellStart"/>
            <w:r w:rsidRPr="008D7FE9">
              <w:rPr>
                <w:rFonts w:ascii="Arial" w:hAnsi="Arial" w:cs="Arial"/>
                <w:sz w:val="22"/>
                <w:szCs w:val="22"/>
              </w:rPr>
              <w:t>одлив</w:t>
            </w:r>
            <w:proofErr w:type="spellEnd"/>
            <w:r w:rsidRPr="008D7FE9">
              <w:rPr>
                <w:rFonts w:ascii="Arial" w:hAnsi="Arial" w:cs="Arial"/>
                <w:sz w:val="22"/>
                <w:szCs w:val="22"/>
              </w:rPr>
              <w:t xml:space="preserve"> </w:t>
            </w:r>
            <w:proofErr w:type="spellStart"/>
            <w:r w:rsidRPr="008D7FE9">
              <w:rPr>
                <w:rFonts w:ascii="Arial" w:hAnsi="Arial" w:cs="Arial"/>
                <w:sz w:val="22"/>
                <w:szCs w:val="22"/>
              </w:rPr>
              <w:t>из</w:t>
            </w:r>
            <w:proofErr w:type="spellEnd"/>
            <w:r w:rsidRPr="008D7FE9">
              <w:rPr>
                <w:rFonts w:ascii="Arial" w:hAnsi="Arial" w:cs="Arial"/>
                <w:sz w:val="22"/>
                <w:szCs w:val="22"/>
              </w:rPr>
              <w:t xml:space="preserve"> </w:t>
            </w:r>
            <w:proofErr w:type="spellStart"/>
            <w:r w:rsidRPr="008D7FE9">
              <w:rPr>
                <w:rFonts w:ascii="Arial" w:hAnsi="Arial" w:cs="Arial"/>
                <w:sz w:val="22"/>
                <w:szCs w:val="22"/>
              </w:rPr>
              <w:t>активности</w:t>
            </w:r>
            <w:proofErr w:type="spellEnd"/>
            <w:r w:rsidRPr="008D7FE9">
              <w:rPr>
                <w:rFonts w:ascii="Arial" w:hAnsi="Arial" w:cs="Arial"/>
                <w:sz w:val="22"/>
                <w:szCs w:val="22"/>
              </w:rPr>
              <w:t xml:space="preserve"> </w:t>
            </w:r>
            <w:proofErr w:type="spellStart"/>
            <w:r w:rsidRPr="008D7FE9">
              <w:rPr>
                <w:rFonts w:ascii="Arial" w:hAnsi="Arial" w:cs="Arial"/>
                <w:sz w:val="22"/>
                <w:szCs w:val="22"/>
              </w:rPr>
              <w:t>финансирања</w:t>
            </w:r>
            <w:proofErr w:type="spellEnd"/>
          </w:p>
        </w:tc>
        <w:tc>
          <w:tcPr>
            <w:tcW w:w="1450" w:type="dxa"/>
          </w:tcPr>
          <w:p w:rsidR="008D7FE9" w:rsidRPr="008D7FE9" w:rsidRDefault="008D7FE9" w:rsidP="008D7FE9">
            <w:pPr>
              <w:spacing w:line="276" w:lineRule="auto"/>
              <w:jc w:val="right"/>
              <w:rPr>
                <w:rFonts w:ascii="Arial" w:hAnsi="Arial" w:cs="Arial"/>
                <w:sz w:val="22"/>
                <w:szCs w:val="22"/>
              </w:rPr>
            </w:pPr>
            <w:r w:rsidRPr="008D7FE9">
              <w:rPr>
                <w:rFonts w:ascii="Arial" w:hAnsi="Arial" w:cs="Arial"/>
                <w:sz w:val="22"/>
                <w:szCs w:val="22"/>
              </w:rPr>
              <w:t>214.823</w:t>
            </w:r>
          </w:p>
        </w:tc>
        <w:tc>
          <w:tcPr>
            <w:tcW w:w="1782" w:type="dxa"/>
          </w:tcPr>
          <w:p w:rsidR="008D7FE9" w:rsidRPr="008D7FE9" w:rsidRDefault="008D7FE9" w:rsidP="008D7FE9">
            <w:pPr>
              <w:spacing w:line="276" w:lineRule="auto"/>
              <w:jc w:val="right"/>
              <w:rPr>
                <w:rFonts w:ascii="Arial" w:hAnsi="Arial" w:cs="Arial"/>
                <w:sz w:val="22"/>
                <w:szCs w:val="22"/>
              </w:rPr>
            </w:pPr>
            <w:r w:rsidRPr="008D7FE9">
              <w:rPr>
                <w:rFonts w:ascii="Arial" w:hAnsi="Arial" w:cs="Arial"/>
                <w:sz w:val="22"/>
                <w:szCs w:val="22"/>
              </w:rPr>
              <w:t>345.308</w:t>
            </w:r>
          </w:p>
        </w:tc>
      </w:tr>
      <w:tr w:rsidR="008D7FE9" w:rsidRPr="008D7FE9">
        <w:trPr>
          <w:gridAfter w:val="1"/>
          <w:wAfter w:w="63" w:type="dxa"/>
          <w:trHeight w:val="80"/>
          <w:jc w:val="center"/>
        </w:trPr>
        <w:tc>
          <w:tcPr>
            <w:tcW w:w="5736" w:type="dxa"/>
            <w:gridSpan w:val="2"/>
          </w:tcPr>
          <w:p w:rsidR="008D7FE9" w:rsidRPr="008D7FE9" w:rsidRDefault="008D7FE9" w:rsidP="008D7FE9">
            <w:pPr>
              <w:spacing w:line="276" w:lineRule="auto"/>
              <w:rPr>
                <w:rFonts w:ascii="Arial" w:hAnsi="Arial" w:cs="Arial"/>
                <w:b/>
                <w:sz w:val="22"/>
                <w:szCs w:val="22"/>
              </w:rPr>
            </w:pPr>
            <w:proofErr w:type="spellStart"/>
            <w:r w:rsidRPr="008D7FE9">
              <w:rPr>
                <w:rFonts w:ascii="Arial" w:hAnsi="Arial" w:cs="Arial"/>
                <w:b/>
                <w:sz w:val="22"/>
                <w:szCs w:val="22"/>
              </w:rPr>
              <w:t>Нето</w:t>
            </w:r>
            <w:proofErr w:type="spellEnd"/>
            <w:r w:rsidRPr="008D7FE9">
              <w:rPr>
                <w:rFonts w:ascii="Arial" w:hAnsi="Arial" w:cs="Arial"/>
                <w:b/>
                <w:sz w:val="22"/>
                <w:szCs w:val="22"/>
              </w:rPr>
              <w:t xml:space="preserve"> </w:t>
            </w:r>
            <w:proofErr w:type="spellStart"/>
            <w:r w:rsidRPr="008D7FE9">
              <w:rPr>
                <w:rFonts w:ascii="Arial" w:hAnsi="Arial" w:cs="Arial"/>
                <w:b/>
                <w:sz w:val="22"/>
                <w:szCs w:val="22"/>
              </w:rPr>
              <w:t>одлив</w:t>
            </w:r>
            <w:proofErr w:type="spellEnd"/>
            <w:r w:rsidRPr="008D7FE9">
              <w:rPr>
                <w:rFonts w:ascii="Arial" w:hAnsi="Arial" w:cs="Arial"/>
                <w:b/>
                <w:sz w:val="22"/>
                <w:szCs w:val="22"/>
              </w:rPr>
              <w:t xml:space="preserve"> </w:t>
            </w:r>
            <w:proofErr w:type="spellStart"/>
            <w:r w:rsidRPr="008D7FE9">
              <w:rPr>
                <w:rFonts w:ascii="Arial" w:hAnsi="Arial" w:cs="Arial"/>
                <w:b/>
                <w:sz w:val="22"/>
                <w:szCs w:val="22"/>
              </w:rPr>
              <w:t>готовине</w:t>
            </w:r>
            <w:proofErr w:type="spellEnd"/>
          </w:p>
        </w:tc>
        <w:tc>
          <w:tcPr>
            <w:tcW w:w="1450" w:type="dxa"/>
          </w:tcPr>
          <w:p w:rsidR="008D7FE9" w:rsidRPr="008D7FE9" w:rsidRDefault="008D7FE9" w:rsidP="008D7FE9">
            <w:pPr>
              <w:spacing w:line="276" w:lineRule="auto"/>
              <w:jc w:val="right"/>
              <w:rPr>
                <w:rFonts w:ascii="Arial" w:hAnsi="Arial" w:cs="Arial"/>
                <w:b/>
                <w:sz w:val="22"/>
                <w:szCs w:val="22"/>
              </w:rPr>
            </w:pPr>
            <w:r w:rsidRPr="008D7FE9">
              <w:rPr>
                <w:rFonts w:ascii="Arial" w:hAnsi="Arial" w:cs="Arial"/>
                <w:b/>
                <w:sz w:val="22"/>
                <w:szCs w:val="22"/>
              </w:rPr>
              <w:t>-179</w:t>
            </w:r>
          </w:p>
        </w:tc>
        <w:tc>
          <w:tcPr>
            <w:tcW w:w="1782" w:type="dxa"/>
          </w:tcPr>
          <w:p w:rsidR="008D7FE9" w:rsidRPr="008D7FE9" w:rsidRDefault="008D7FE9" w:rsidP="008D7FE9">
            <w:pPr>
              <w:spacing w:line="276" w:lineRule="auto"/>
              <w:jc w:val="right"/>
              <w:rPr>
                <w:rFonts w:ascii="Arial" w:hAnsi="Arial" w:cs="Arial"/>
                <w:b/>
                <w:sz w:val="22"/>
                <w:szCs w:val="22"/>
              </w:rPr>
            </w:pPr>
            <w:r w:rsidRPr="008D7FE9">
              <w:rPr>
                <w:rFonts w:ascii="Arial" w:hAnsi="Arial" w:cs="Arial"/>
                <w:b/>
                <w:sz w:val="22"/>
                <w:szCs w:val="22"/>
              </w:rPr>
              <w:t>-5.274</w:t>
            </w:r>
          </w:p>
        </w:tc>
      </w:tr>
    </w:tbl>
    <w:p w:rsidR="002D713C" w:rsidRPr="008D7FE9" w:rsidRDefault="002D713C" w:rsidP="001F57B1">
      <w:pPr>
        <w:tabs>
          <w:tab w:val="left" w:pos="6660"/>
        </w:tabs>
        <w:spacing w:line="276" w:lineRule="auto"/>
        <w:rPr>
          <w:rFonts w:ascii="Arial" w:hAnsi="Arial" w:cs="Arial"/>
          <w:sz w:val="22"/>
          <w:szCs w:val="22"/>
        </w:rPr>
      </w:pPr>
    </w:p>
    <w:p w:rsidR="006E2AC9" w:rsidRPr="008D7FE9" w:rsidRDefault="002D713C" w:rsidP="001F57B1">
      <w:pPr>
        <w:spacing w:line="276" w:lineRule="auto"/>
        <w:jc w:val="both"/>
        <w:rPr>
          <w:rFonts w:ascii="Arial" w:hAnsi="Arial" w:cs="Arial"/>
          <w:sz w:val="22"/>
          <w:szCs w:val="22"/>
          <w:lang w:val="sr-Cyrl-BA"/>
        </w:rPr>
      </w:pPr>
      <w:proofErr w:type="spellStart"/>
      <w:r w:rsidRPr="008D7FE9">
        <w:rPr>
          <w:rFonts w:ascii="Arial" w:hAnsi="Arial" w:cs="Arial"/>
          <w:sz w:val="22"/>
          <w:szCs w:val="22"/>
        </w:rPr>
        <w:t>Остварени</w:t>
      </w:r>
      <w:proofErr w:type="spellEnd"/>
      <w:r w:rsidRPr="008D7FE9">
        <w:rPr>
          <w:rFonts w:ascii="Arial" w:hAnsi="Arial" w:cs="Arial"/>
          <w:sz w:val="22"/>
          <w:szCs w:val="22"/>
        </w:rPr>
        <w:t xml:space="preserve"> </w:t>
      </w:r>
      <w:r w:rsidR="007415CF" w:rsidRPr="008D7FE9">
        <w:rPr>
          <w:rFonts w:ascii="Arial" w:hAnsi="Arial" w:cs="Arial"/>
          <w:sz w:val="22"/>
          <w:szCs w:val="22"/>
          <w:lang w:val="sr-Cyrl-BA"/>
        </w:rPr>
        <w:t>губитак</w:t>
      </w:r>
      <w:r w:rsidRPr="008D7FE9">
        <w:rPr>
          <w:rFonts w:ascii="Arial" w:hAnsi="Arial" w:cs="Arial"/>
          <w:sz w:val="22"/>
          <w:szCs w:val="22"/>
        </w:rPr>
        <w:t xml:space="preserve"> у </w:t>
      </w:r>
      <w:proofErr w:type="spellStart"/>
      <w:r w:rsidRPr="008D7FE9">
        <w:rPr>
          <w:rFonts w:ascii="Arial" w:hAnsi="Arial" w:cs="Arial"/>
          <w:sz w:val="22"/>
          <w:szCs w:val="22"/>
        </w:rPr>
        <w:t>износу</w:t>
      </w:r>
      <w:proofErr w:type="spellEnd"/>
      <w:r w:rsidRPr="008D7FE9">
        <w:rPr>
          <w:rFonts w:ascii="Arial" w:hAnsi="Arial" w:cs="Arial"/>
          <w:sz w:val="22"/>
          <w:szCs w:val="22"/>
        </w:rPr>
        <w:t xml:space="preserve"> </w:t>
      </w:r>
      <w:proofErr w:type="spellStart"/>
      <w:r w:rsidRPr="008D7FE9">
        <w:rPr>
          <w:rFonts w:ascii="Arial" w:hAnsi="Arial" w:cs="Arial"/>
          <w:sz w:val="22"/>
          <w:szCs w:val="22"/>
        </w:rPr>
        <w:t>од</w:t>
      </w:r>
      <w:proofErr w:type="spellEnd"/>
      <w:r w:rsidRPr="008D7FE9">
        <w:rPr>
          <w:rFonts w:ascii="Arial" w:hAnsi="Arial" w:cs="Arial"/>
          <w:sz w:val="22"/>
          <w:szCs w:val="22"/>
        </w:rPr>
        <w:t xml:space="preserve"> </w:t>
      </w:r>
      <w:r w:rsidR="008D7FE9" w:rsidRPr="008D7FE9">
        <w:rPr>
          <w:rFonts w:ascii="Arial" w:hAnsi="Arial" w:cs="Arial"/>
          <w:sz w:val="22"/>
          <w:szCs w:val="22"/>
        </w:rPr>
        <w:t>971.161</w:t>
      </w:r>
      <w:r w:rsidRPr="008D7FE9">
        <w:rPr>
          <w:rFonts w:ascii="Arial" w:hAnsi="Arial" w:cs="Arial"/>
          <w:sz w:val="22"/>
          <w:szCs w:val="22"/>
        </w:rPr>
        <w:t xml:space="preserve"> </w:t>
      </w:r>
      <w:proofErr w:type="spellStart"/>
      <w:r w:rsidRPr="008D7FE9">
        <w:rPr>
          <w:rFonts w:ascii="Arial" w:hAnsi="Arial" w:cs="Arial"/>
          <w:sz w:val="22"/>
          <w:szCs w:val="22"/>
        </w:rPr>
        <w:t>Конверт</w:t>
      </w:r>
      <w:r w:rsidR="00942824" w:rsidRPr="008D7FE9">
        <w:rPr>
          <w:rFonts w:ascii="Arial" w:hAnsi="Arial" w:cs="Arial"/>
          <w:sz w:val="22"/>
          <w:szCs w:val="22"/>
        </w:rPr>
        <w:t>и</w:t>
      </w:r>
      <w:r w:rsidRPr="008D7FE9">
        <w:rPr>
          <w:rFonts w:ascii="Arial" w:hAnsi="Arial" w:cs="Arial"/>
          <w:sz w:val="22"/>
          <w:szCs w:val="22"/>
        </w:rPr>
        <w:t>бил</w:t>
      </w:r>
      <w:proofErr w:type="spellEnd"/>
      <w:r w:rsidR="008D7FE9" w:rsidRPr="008D7FE9">
        <w:rPr>
          <w:rFonts w:ascii="Arial" w:hAnsi="Arial" w:cs="Arial"/>
          <w:sz w:val="22"/>
          <w:szCs w:val="22"/>
          <w:lang w:val="sr-Cyrl-BA"/>
        </w:rPr>
        <w:t>на</w:t>
      </w:r>
      <w:r w:rsidRPr="008D7FE9">
        <w:rPr>
          <w:rFonts w:ascii="Arial" w:hAnsi="Arial" w:cs="Arial"/>
          <w:sz w:val="22"/>
          <w:szCs w:val="22"/>
        </w:rPr>
        <w:t xml:space="preserve"> </w:t>
      </w:r>
      <w:proofErr w:type="spellStart"/>
      <w:r w:rsidRPr="008D7FE9">
        <w:rPr>
          <w:rFonts w:ascii="Arial" w:hAnsi="Arial" w:cs="Arial"/>
          <w:sz w:val="22"/>
          <w:szCs w:val="22"/>
        </w:rPr>
        <w:t>мар</w:t>
      </w:r>
      <w:proofErr w:type="spellEnd"/>
      <w:r w:rsidR="008D7FE9" w:rsidRPr="008D7FE9">
        <w:rPr>
          <w:rFonts w:ascii="Arial" w:hAnsi="Arial" w:cs="Arial"/>
          <w:sz w:val="22"/>
          <w:szCs w:val="22"/>
          <w:lang w:val="sr-Cyrl-BA"/>
        </w:rPr>
        <w:t>ка</w:t>
      </w:r>
      <w:r w:rsidRPr="008D7FE9">
        <w:rPr>
          <w:rFonts w:ascii="Arial" w:hAnsi="Arial" w:cs="Arial"/>
          <w:sz w:val="22"/>
          <w:szCs w:val="22"/>
        </w:rPr>
        <w:t xml:space="preserve"> </w:t>
      </w:r>
      <w:proofErr w:type="spellStart"/>
      <w:r w:rsidRPr="008D7FE9">
        <w:rPr>
          <w:rFonts w:ascii="Arial" w:hAnsi="Arial" w:cs="Arial"/>
          <w:sz w:val="22"/>
          <w:szCs w:val="22"/>
        </w:rPr>
        <w:t>на</w:t>
      </w:r>
      <w:proofErr w:type="spellEnd"/>
      <w:r w:rsidRPr="008D7FE9">
        <w:rPr>
          <w:rFonts w:ascii="Arial" w:hAnsi="Arial" w:cs="Arial"/>
          <w:sz w:val="22"/>
          <w:szCs w:val="22"/>
        </w:rPr>
        <w:t xml:space="preserve"> </w:t>
      </w:r>
      <w:proofErr w:type="spellStart"/>
      <w:r w:rsidRPr="008D7FE9">
        <w:rPr>
          <w:rFonts w:ascii="Arial" w:hAnsi="Arial" w:cs="Arial"/>
          <w:sz w:val="22"/>
          <w:szCs w:val="22"/>
        </w:rPr>
        <w:t>основу</w:t>
      </w:r>
      <w:proofErr w:type="spellEnd"/>
      <w:r w:rsidRPr="008D7FE9">
        <w:rPr>
          <w:rFonts w:ascii="Arial" w:hAnsi="Arial" w:cs="Arial"/>
          <w:sz w:val="22"/>
          <w:szCs w:val="22"/>
        </w:rPr>
        <w:t xml:space="preserve"> </w:t>
      </w:r>
      <w:proofErr w:type="spellStart"/>
      <w:r w:rsidR="00942824" w:rsidRPr="008D7FE9">
        <w:rPr>
          <w:rFonts w:ascii="Arial" w:hAnsi="Arial" w:cs="Arial"/>
          <w:sz w:val="22"/>
          <w:szCs w:val="22"/>
        </w:rPr>
        <w:t>Приједлога</w:t>
      </w:r>
      <w:proofErr w:type="spellEnd"/>
      <w:r w:rsidR="00942824" w:rsidRPr="008D7FE9">
        <w:rPr>
          <w:rFonts w:ascii="Arial" w:hAnsi="Arial" w:cs="Arial"/>
          <w:sz w:val="22"/>
          <w:szCs w:val="22"/>
        </w:rPr>
        <w:t xml:space="preserve"> </w:t>
      </w:r>
      <w:proofErr w:type="spellStart"/>
      <w:r w:rsidRPr="008D7FE9">
        <w:rPr>
          <w:rFonts w:ascii="Arial" w:hAnsi="Arial" w:cs="Arial"/>
          <w:sz w:val="22"/>
          <w:szCs w:val="22"/>
        </w:rPr>
        <w:t>Одлуке</w:t>
      </w:r>
      <w:proofErr w:type="spellEnd"/>
      <w:r w:rsidRPr="008D7FE9">
        <w:rPr>
          <w:rFonts w:ascii="Arial" w:hAnsi="Arial" w:cs="Arial"/>
          <w:sz w:val="22"/>
          <w:szCs w:val="22"/>
        </w:rPr>
        <w:t xml:space="preserve"> о </w:t>
      </w:r>
      <w:proofErr w:type="spellStart"/>
      <w:r w:rsidR="007415CF" w:rsidRPr="008D7FE9">
        <w:rPr>
          <w:rFonts w:ascii="Arial" w:hAnsi="Arial" w:cs="Arial"/>
          <w:sz w:val="22"/>
          <w:szCs w:val="22"/>
        </w:rPr>
        <w:t>покрићу</w:t>
      </w:r>
      <w:proofErr w:type="spellEnd"/>
      <w:r w:rsidR="007415CF" w:rsidRPr="008D7FE9">
        <w:rPr>
          <w:rFonts w:ascii="Arial" w:hAnsi="Arial" w:cs="Arial"/>
          <w:sz w:val="22"/>
          <w:szCs w:val="22"/>
        </w:rPr>
        <w:t xml:space="preserve"> </w:t>
      </w:r>
      <w:proofErr w:type="spellStart"/>
      <w:r w:rsidR="007415CF" w:rsidRPr="008D7FE9">
        <w:rPr>
          <w:rFonts w:ascii="Arial" w:hAnsi="Arial" w:cs="Arial"/>
          <w:sz w:val="22"/>
          <w:szCs w:val="22"/>
        </w:rPr>
        <w:t>губитка</w:t>
      </w:r>
      <w:proofErr w:type="spellEnd"/>
      <w:r w:rsidRPr="008D7FE9">
        <w:rPr>
          <w:rFonts w:ascii="Arial" w:hAnsi="Arial" w:cs="Arial"/>
          <w:sz w:val="22"/>
          <w:szCs w:val="22"/>
        </w:rPr>
        <w:t xml:space="preserve"> </w:t>
      </w:r>
      <w:proofErr w:type="spellStart"/>
      <w:r w:rsidRPr="008D7FE9">
        <w:rPr>
          <w:rFonts w:ascii="Arial" w:hAnsi="Arial" w:cs="Arial"/>
          <w:sz w:val="22"/>
          <w:szCs w:val="22"/>
        </w:rPr>
        <w:t>по</w:t>
      </w:r>
      <w:proofErr w:type="spellEnd"/>
      <w:r w:rsidRPr="008D7FE9">
        <w:rPr>
          <w:rFonts w:ascii="Arial" w:hAnsi="Arial" w:cs="Arial"/>
          <w:sz w:val="22"/>
          <w:szCs w:val="22"/>
        </w:rPr>
        <w:t xml:space="preserve"> </w:t>
      </w:r>
      <w:proofErr w:type="spellStart"/>
      <w:r w:rsidRPr="008D7FE9">
        <w:rPr>
          <w:rFonts w:ascii="Arial" w:hAnsi="Arial" w:cs="Arial"/>
          <w:sz w:val="22"/>
          <w:szCs w:val="22"/>
        </w:rPr>
        <w:t>го</w:t>
      </w:r>
      <w:r w:rsidR="00DF0A1A" w:rsidRPr="008D7FE9">
        <w:rPr>
          <w:rFonts w:ascii="Arial" w:hAnsi="Arial" w:cs="Arial"/>
          <w:sz w:val="22"/>
          <w:szCs w:val="22"/>
        </w:rPr>
        <w:t>дишњем</w:t>
      </w:r>
      <w:proofErr w:type="spellEnd"/>
      <w:r w:rsidR="00DF0A1A" w:rsidRPr="008D7FE9">
        <w:rPr>
          <w:rFonts w:ascii="Arial" w:hAnsi="Arial" w:cs="Arial"/>
          <w:sz w:val="22"/>
          <w:szCs w:val="22"/>
        </w:rPr>
        <w:t xml:space="preserve"> </w:t>
      </w:r>
      <w:proofErr w:type="spellStart"/>
      <w:r w:rsidR="00DF0A1A" w:rsidRPr="008D7FE9">
        <w:rPr>
          <w:rFonts w:ascii="Arial" w:hAnsi="Arial" w:cs="Arial"/>
          <w:sz w:val="22"/>
          <w:szCs w:val="22"/>
        </w:rPr>
        <w:t>обрачуну</w:t>
      </w:r>
      <w:proofErr w:type="spellEnd"/>
      <w:r w:rsidR="00DF0A1A" w:rsidRPr="008D7FE9">
        <w:rPr>
          <w:rFonts w:ascii="Arial" w:hAnsi="Arial" w:cs="Arial"/>
          <w:sz w:val="22"/>
          <w:szCs w:val="22"/>
        </w:rPr>
        <w:t xml:space="preserve"> </w:t>
      </w:r>
      <w:proofErr w:type="spellStart"/>
      <w:r w:rsidR="00DF0A1A" w:rsidRPr="008D7FE9">
        <w:rPr>
          <w:rFonts w:ascii="Arial" w:hAnsi="Arial" w:cs="Arial"/>
          <w:sz w:val="22"/>
          <w:szCs w:val="22"/>
        </w:rPr>
        <w:t>за</w:t>
      </w:r>
      <w:proofErr w:type="spellEnd"/>
      <w:r w:rsidR="00DF0A1A" w:rsidRPr="008D7FE9">
        <w:rPr>
          <w:rFonts w:ascii="Arial" w:hAnsi="Arial" w:cs="Arial"/>
          <w:sz w:val="22"/>
          <w:szCs w:val="22"/>
        </w:rPr>
        <w:t xml:space="preserve"> </w:t>
      </w:r>
      <w:proofErr w:type="spellStart"/>
      <w:r w:rsidR="00DF0A1A" w:rsidRPr="008D7FE9">
        <w:rPr>
          <w:rFonts w:ascii="Arial" w:hAnsi="Arial" w:cs="Arial"/>
          <w:sz w:val="22"/>
          <w:szCs w:val="22"/>
        </w:rPr>
        <w:t>пословну</w:t>
      </w:r>
      <w:proofErr w:type="spellEnd"/>
      <w:r w:rsidR="00DF0A1A" w:rsidRPr="008D7FE9">
        <w:rPr>
          <w:rFonts w:ascii="Arial" w:hAnsi="Arial" w:cs="Arial"/>
          <w:sz w:val="22"/>
          <w:szCs w:val="22"/>
        </w:rPr>
        <w:t xml:space="preserve"> </w:t>
      </w:r>
      <w:r w:rsidR="001252FF" w:rsidRPr="008D7FE9">
        <w:rPr>
          <w:rFonts w:ascii="Arial" w:hAnsi="Arial" w:cs="Arial"/>
          <w:sz w:val="22"/>
          <w:szCs w:val="22"/>
        </w:rPr>
        <w:t>2025</w:t>
      </w:r>
      <w:r w:rsidRPr="008D7FE9">
        <w:rPr>
          <w:rFonts w:ascii="Arial" w:hAnsi="Arial" w:cs="Arial"/>
          <w:sz w:val="22"/>
          <w:szCs w:val="22"/>
        </w:rPr>
        <w:t xml:space="preserve">. </w:t>
      </w:r>
      <w:proofErr w:type="spellStart"/>
      <w:r w:rsidRPr="008D7FE9">
        <w:rPr>
          <w:rFonts w:ascii="Arial" w:hAnsi="Arial" w:cs="Arial"/>
          <w:sz w:val="22"/>
          <w:szCs w:val="22"/>
        </w:rPr>
        <w:t>годину</w:t>
      </w:r>
      <w:proofErr w:type="spellEnd"/>
      <w:r w:rsidRPr="008D7FE9">
        <w:rPr>
          <w:rFonts w:ascii="Arial" w:hAnsi="Arial" w:cs="Arial"/>
          <w:sz w:val="22"/>
          <w:szCs w:val="22"/>
        </w:rPr>
        <w:t xml:space="preserve"> </w:t>
      </w:r>
      <w:r w:rsidR="007415CF" w:rsidRPr="008D7FE9">
        <w:rPr>
          <w:rFonts w:ascii="Arial" w:hAnsi="Arial" w:cs="Arial"/>
          <w:sz w:val="22"/>
          <w:szCs w:val="22"/>
          <w:lang w:val="sr-Cyrl-BA"/>
        </w:rPr>
        <w:t xml:space="preserve">покриће се из нераспоређене добити ранијег периода. </w:t>
      </w:r>
    </w:p>
    <w:p w:rsidR="002D713C" w:rsidRPr="001252FF" w:rsidRDefault="006E2AC9" w:rsidP="007B4585">
      <w:pPr>
        <w:spacing w:line="276" w:lineRule="auto"/>
        <w:rPr>
          <w:rFonts w:ascii="Arial" w:hAnsi="Arial" w:cs="Arial"/>
          <w:sz w:val="22"/>
          <w:szCs w:val="22"/>
          <w:highlight w:val="yellow"/>
        </w:rPr>
      </w:pPr>
      <w:r w:rsidRPr="001252FF">
        <w:rPr>
          <w:rFonts w:ascii="Arial" w:hAnsi="Arial" w:cs="Arial"/>
          <w:sz w:val="22"/>
          <w:szCs w:val="22"/>
          <w:highlight w:val="yellow"/>
        </w:rPr>
        <w:br w:type="page"/>
      </w:r>
    </w:p>
    <w:p w:rsidR="002D713C" w:rsidRPr="008D7FE9" w:rsidRDefault="002D713C" w:rsidP="007B4585">
      <w:pPr>
        <w:pStyle w:val="ListParagraph"/>
        <w:numPr>
          <w:ilvl w:val="0"/>
          <w:numId w:val="1"/>
        </w:numPr>
        <w:suppressAutoHyphens/>
        <w:spacing w:before="120" w:after="120" w:line="276" w:lineRule="auto"/>
        <w:jc w:val="both"/>
        <w:rPr>
          <w:rFonts w:ascii="Arial" w:hAnsi="Arial" w:cs="Arial"/>
          <w:b/>
          <w:sz w:val="22"/>
          <w:szCs w:val="22"/>
        </w:rPr>
      </w:pPr>
      <w:bookmarkStart w:id="4" w:name="__RefHeading___Toc415558601"/>
      <w:bookmarkEnd w:id="4"/>
      <w:r w:rsidRPr="008D7FE9">
        <w:rPr>
          <w:rFonts w:ascii="Arial" w:hAnsi="Arial" w:cs="Arial"/>
          <w:b/>
          <w:sz w:val="22"/>
          <w:szCs w:val="22"/>
        </w:rPr>
        <w:lastRenderedPageBreak/>
        <w:t>ЗАКЉУЧЦИ</w:t>
      </w:r>
    </w:p>
    <w:p w:rsidR="002D713C" w:rsidRPr="008D7FE9" w:rsidRDefault="002D713C" w:rsidP="007B4585">
      <w:pPr>
        <w:pStyle w:val="Tabelatekst"/>
        <w:rPr>
          <w:rFonts w:ascii="Arial" w:hAnsi="Arial" w:cs="Arial"/>
          <w:szCs w:val="22"/>
        </w:rPr>
      </w:pPr>
    </w:p>
    <w:p w:rsidR="002D713C" w:rsidRPr="008D7FE9" w:rsidRDefault="002D713C" w:rsidP="007B4585">
      <w:pPr>
        <w:pStyle w:val="BodyText"/>
        <w:tabs>
          <w:tab w:val="left" w:pos="720"/>
        </w:tabs>
        <w:spacing w:line="276" w:lineRule="auto"/>
        <w:ind w:right="72"/>
        <w:jc w:val="both"/>
        <w:rPr>
          <w:rFonts w:ascii="Arial" w:hAnsi="Arial" w:cs="Arial"/>
          <w:sz w:val="22"/>
          <w:szCs w:val="22"/>
        </w:rPr>
      </w:pPr>
      <w:r w:rsidRPr="008D7FE9">
        <w:rPr>
          <w:rFonts w:ascii="Arial" w:hAnsi="Arial" w:cs="Arial"/>
          <w:sz w:val="22"/>
          <w:szCs w:val="22"/>
        </w:rPr>
        <w:t xml:space="preserve">У </w:t>
      </w:r>
      <w:proofErr w:type="spellStart"/>
      <w:r w:rsidRPr="008D7FE9">
        <w:rPr>
          <w:rFonts w:ascii="Arial" w:hAnsi="Arial" w:cs="Arial"/>
          <w:sz w:val="22"/>
          <w:szCs w:val="22"/>
        </w:rPr>
        <w:t>складу</w:t>
      </w:r>
      <w:proofErr w:type="spellEnd"/>
      <w:r w:rsidRPr="008D7FE9">
        <w:rPr>
          <w:rFonts w:ascii="Arial" w:hAnsi="Arial" w:cs="Arial"/>
          <w:sz w:val="22"/>
          <w:szCs w:val="22"/>
        </w:rPr>
        <w:t xml:space="preserve"> </w:t>
      </w:r>
      <w:proofErr w:type="spellStart"/>
      <w:r w:rsidRPr="008D7FE9">
        <w:rPr>
          <w:rFonts w:ascii="Arial" w:hAnsi="Arial" w:cs="Arial"/>
          <w:sz w:val="22"/>
          <w:szCs w:val="22"/>
        </w:rPr>
        <w:t>са</w:t>
      </w:r>
      <w:proofErr w:type="spellEnd"/>
      <w:r w:rsidRPr="008D7FE9">
        <w:rPr>
          <w:rFonts w:ascii="Arial" w:hAnsi="Arial" w:cs="Arial"/>
          <w:sz w:val="22"/>
          <w:szCs w:val="22"/>
        </w:rPr>
        <w:t xml:space="preserve"> </w:t>
      </w:r>
      <w:proofErr w:type="spellStart"/>
      <w:r w:rsidRPr="008D7FE9">
        <w:rPr>
          <w:rFonts w:ascii="Arial" w:hAnsi="Arial" w:cs="Arial"/>
          <w:sz w:val="22"/>
          <w:szCs w:val="22"/>
        </w:rPr>
        <w:t>захтјевима</w:t>
      </w:r>
      <w:proofErr w:type="spellEnd"/>
      <w:r w:rsidRPr="008D7FE9">
        <w:rPr>
          <w:rFonts w:ascii="Arial" w:hAnsi="Arial" w:cs="Arial"/>
          <w:sz w:val="22"/>
          <w:szCs w:val="22"/>
        </w:rPr>
        <w:t xml:space="preserve"> </w:t>
      </w:r>
      <w:proofErr w:type="spellStart"/>
      <w:r w:rsidRPr="008D7FE9">
        <w:rPr>
          <w:rFonts w:ascii="Arial" w:hAnsi="Arial" w:cs="Arial"/>
          <w:sz w:val="22"/>
          <w:szCs w:val="22"/>
        </w:rPr>
        <w:t>Закона</w:t>
      </w:r>
      <w:proofErr w:type="spellEnd"/>
      <w:r w:rsidRPr="008D7FE9">
        <w:rPr>
          <w:rFonts w:ascii="Arial" w:hAnsi="Arial" w:cs="Arial"/>
          <w:sz w:val="22"/>
          <w:szCs w:val="22"/>
        </w:rPr>
        <w:t xml:space="preserve"> о </w:t>
      </w:r>
      <w:proofErr w:type="spellStart"/>
      <w:r w:rsidRPr="008D7FE9">
        <w:rPr>
          <w:rFonts w:ascii="Arial" w:hAnsi="Arial" w:cs="Arial"/>
          <w:sz w:val="22"/>
          <w:szCs w:val="22"/>
        </w:rPr>
        <w:t>јавним</w:t>
      </w:r>
      <w:proofErr w:type="spellEnd"/>
      <w:r w:rsidRPr="008D7FE9">
        <w:rPr>
          <w:rFonts w:ascii="Arial" w:hAnsi="Arial" w:cs="Arial"/>
          <w:sz w:val="22"/>
          <w:szCs w:val="22"/>
        </w:rPr>
        <w:t xml:space="preserve"> </w:t>
      </w:r>
      <w:proofErr w:type="spellStart"/>
      <w:r w:rsidRPr="008D7FE9">
        <w:rPr>
          <w:rFonts w:ascii="Arial" w:hAnsi="Arial" w:cs="Arial"/>
          <w:sz w:val="22"/>
          <w:szCs w:val="22"/>
        </w:rPr>
        <w:t>предузећима</w:t>
      </w:r>
      <w:proofErr w:type="spellEnd"/>
      <w:r w:rsidRPr="008D7FE9">
        <w:rPr>
          <w:rFonts w:ascii="Arial" w:hAnsi="Arial" w:cs="Arial"/>
          <w:sz w:val="22"/>
          <w:szCs w:val="22"/>
        </w:rPr>
        <w:t xml:space="preserve"> (“</w:t>
      </w:r>
      <w:proofErr w:type="spellStart"/>
      <w:r w:rsidRPr="008D7FE9">
        <w:rPr>
          <w:rFonts w:ascii="Arial" w:hAnsi="Arial" w:cs="Arial"/>
          <w:sz w:val="22"/>
          <w:szCs w:val="22"/>
        </w:rPr>
        <w:t>Службени</w:t>
      </w:r>
      <w:proofErr w:type="spellEnd"/>
      <w:r w:rsidRPr="008D7FE9">
        <w:rPr>
          <w:rFonts w:ascii="Arial" w:hAnsi="Arial" w:cs="Arial"/>
          <w:sz w:val="22"/>
          <w:szCs w:val="22"/>
        </w:rPr>
        <w:t xml:space="preserve"> </w:t>
      </w:r>
      <w:proofErr w:type="spellStart"/>
      <w:r w:rsidRPr="008D7FE9">
        <w:rPr>
          <w:rFonts w:ascii="Arial" w:hAnsi="Arial" w:cs="Arial"/>
          <w:sz w:val="22"/>
          <w:szCs w:val="22"/>
        </w:rPr>
        <w:t>гласник</w:t>
      </w:r>
      <w:proofErr w:type="spellEnd"/>
      <w:r w:rsidRPr="008D7FE9">
        <w:rPr>
          <w:rFonts w:ascii="Arial" w:hAnsi="Arial" w:cs="Arial"/>
          <w:sz w:val="22"/>
          <w:szCs w:val="22"/>
        </w:rPr>
        <w:t xml:space="preserve"> </w:t>
      </w:r>
      <w:proofErr w:type="spellStart"/>
      <w:r w:rsidRPr="008D7FE9">
        <w:rPr>
          <w:rFonts w:ascii="Arial" w:hAnsi="Arial" w:cs="Arial"/>
          <w:sz w:val="22"/>
          <w:szCs w:val="22"/>
        </w:rPr>
        <w:t>Републике</w:t>
      </w:r>
      <w:proofErr w:type="spellEnd"/>
      <w:r w:rsidRPr="008D7FE9">
        <w:rPr>
          <w:rFonts w:ascii="Arial" w:hAnsi="Arial" w:cs="Arial"/>
          <w:sz w:val="22"/>
          <w:szCs w:val="22"/>
        </w:rPr>
        <w:t xml:space="preserve"> </w:t>
      </w:r>
      <w:proofErr w:type="spellStart"/>
      <w:r w:rsidRPr="008D7FE9">
        <w:rPr>
          <w:rFonts w:ascii="Arial" w:hAnsi="Arial" w:cs="Arial"/>
          <w:sz w:val="22"/>
          <w:szCs w:val="22"/>
        </w:rPr>
        <w:t>Српске</w:t>
      </w:r>
      <w:proofErr w:type="spellEnd"/>
      <w:r w:rsidRPr="008D7FE9">
        <w:rPr>
          <w:rFonts w:ascii="Arial" w:hAnsi="Arial" w:cs="Arial"/>
          <w:sz w:val="22"/>
          <w:szCs w:val="22"/>
        </w:rPr>
        <w:t xml:space="preserve">” </w:t>
      </w:r>
      <w:proofErr w:type="spellStart"/>
      <w:r w:rsidRPr="008D7FE9">
        <w:rPr>
          <w:rFonts w:ascii="Arial" w:hAnsi="Arial" w:cs="Arial"/>
          <w:sz w:val="22"/>
          <w:szCs w:val="22"/>
        </w:rPr>
        <w:t>бр</w:t>
      </w:r>
      <w:proofErr w:type="spellEnd"/>
      <w:r w:rsidRPr="008D7FE9">
        <w:rPr>
          <w:rFonts w:ascii="Arial" w:hAnsi="Arial" w:cs="Arial"/>
          <w:sz w:val="22"/>
          <w:szCs w:val="22"/>
        </w:rPr>
        <w:t xml:space="preserve">. 75/04 и 78/11) </w:t>
      </w:r>
      <w:proofErr w:type="spellStart"/>
      <w:r w:rsidRPr="008D7FE9">
        <w:rPr>
          <w:rFonts w:ascii="Arial" w:hAnsi="Arial" w:cs="Arial"/>
          <w:sz w:val="22"/>
          <w:szCs w:val="22"/>
        </w:rPr>
        <w:t>чл</w:t>
      </w:r>
      <w:r w:rsidR="00337D7E" w:rsidRPr="008D7FE9">
        <w:rPr>
          <w:rFonts w:ascii="Arial" w:hAnsi="Arial" w:cs="Arial"/>
          <w:sz w:val="22"/>
          <w:szCs w:val="22"/>
        </w:rPr>
        <w:t>a</w:t>
      </w:r>
      <w:r w:rsidRPr="008D7FE9">
        <w:rPr>
          <w:rFonts w:ascii="Arial" w:hAnsi="Arial" w:cs="Arial"/>
          <w:sz w:val="22"/>
          <w:szCs w:val="22"/>
        </w:rPr>
        <w:t>на</w:t>
      </w:r>
      <w:proofErr w:type="spellEnd"/>
      <w:r w:rsidRPr="008D7FE9">
        <w:rPr>
          <w:rFonts w:ascii="Arial" w:hAnsi="Arial" w:cs="Arial"/>
          <w:sz w:val="22"/>
          <w:szCs w:val="22"/>
        </w:rPr>
        <w:t xml:space="preserve"> 26, </w:t>
      </w:r>
      <w:proofErr w:type="spellStart"/>
      <w:r w:rsidRPr="008D7FE9">
        <w:rPr>
          <w:rFonts w:ascii="Arial" w:hAnsi="Arial" w:cs="Arial"/>
          <w:sz w:val="22"/>
          <w:szCs w:val="22"/>
        </w:rPr>
        <w:t>став</w:t>
      </w:r>
      <w:proofErr w:type="spellEnd"/>
      <w:r w:rsidRPr="008D7FE9">
        <w:rPr>
          <w:rFonts w:ascii="Arial" w:hAnsi="Arial" w:cs="Arial"/>
          <w:sz w:val="22"/>
          <w:szCs w:val="22"/>
        </w:rPr>
        <w:t xml:space="preserve"> 1. </w:t>
      </w:r>
      <w:proofErr w:type="spellStart"/>
      <w:r w:rsidRPr="008D7FE9">
        <w:rPr>
          <w:rFonts w:ascii="Arial" w:hAnsi="Arial" w:cs="Arial"/>
          <w:sz w:val="22"/>
          <w:szCs w:val="22"/>
        </w:rPr>
        <w:t>тачка</w:t>
      </w:r>
      <w:proofErr w:type="spellEnd"/>
      <w:r w:rsidRPr="008D7FE9">
        <w:rPr>
          <w:rFonts w:ascii="Arial" w:hAnsi="Arial" w:cs="Arial"/>
          <w:sz w:val="22"/>
          <w:szCs w:val="22"/>
        </w:rPr>
        <w:t xml:space="preserve"> к, </w:t>
      </w:r>
      <w:proofErr w:type="spellStart"/>
      <w:r w:rsidRPr="008D7FE9">
        <w:rPr>
          <w:rFonts w:ascii="Arial" w:hAnsi="Arial" w:cs="Arial"/>
          <w:sz w:val="22"/>
          <w:szCs w:val="22"/>
        </w:rPr>
        <w:t>Одбор</w:t>
      </w:r>
      <w:proofErr w:type="spellEnd"/>
      <w:r w:rsidRPr="008D7FE9">
        <w:rPr>
          <w:rFonts w:ascii="Arial" w:hAnsi="Arial" w:cs="Arial"/>
          <w:sz w:val="22"/>
          <w:szCs w:val="22"/>
        </w:rPr>
        <w:t xml:space="preserve"> </w:t>
      </w:r>
      <w:proofErr w:type="spellStart"/>
      <w:r w:rsidRPr="008D7FE9">
        <w:rPr>
          <w:rFonts w:ascii="Arial" w:hAnsi="Arial" w:cs="Arial"/>
          <w:sz w:val="22"/>
          <w:szCs w:val="22"/>
        </w:rPr>
        <w:t>за</w:t>
      </w:r>
      <w:proofErr w:type="spellEnd"/>
      <w:r w:rsidRPr="008D7FE9">
        <w:rPr>
          <w:rFonts w:ascii="Arial" w:hAnsi="Arial" w:cs="Arial"/>
          <w:sz w:val="22"/>
          <w:szCs w:val="22"/>
        </w:rPr>
        <w:t xml:space="preserve"> </w:t>
      </w:r>
      <w:proofErr w:type="spellStart"/>
      <w:r w:rsidRPr="008D7FE9">
        <w:rPr>
          <w:rFonts w:ascii="Arial" w:hAnsi="Arial" w:cs="Arial"/>
          <w:sz w:val="22"/>
          <w:szCs w:val="22"/>
        </w:rPr>
        <w:t>ревизију</w:t>
      </w:r>
      <w:proofErr w:type="spellEnd"/>
      <w:r w:rsidRPr="008D7FE9">
        <w:rPr>
          <w:rFonts w:ascii="Arial" w:hAnsi="Arial" w:cs="Arial"/>
          <w:sz w:val="22"/>
          <w:szCs w:val="22"/>
        </w:rPr>
        <w:t xml:space="preserve"> </w:t>
      </w:r>
      <w:proofErr w:type="spellStart"/>
      <w:r w:rsidRPr="008D7FE9">
        <w:rPr>
          <w:rFonts w:ascii="Arial" w:hAnsi="Arial" w:cs="Arial"/>
          <w:sz w:val="22"/>
          <w:szCs w:val="22"/>
        </w:rPr>
        <w:t>сачинио</w:t>
      </w:r>
      <w:proofErr w:type="spellEnd"/>
      <w:r w:rsidRPr="008D7FE9">
        <w:rPr>
          <w:rFonts w:ascii="Arial" w:hAnsi="Arial" w:cs="Arial"/>
          <w:sz w:val="22"/>
          <w:szCs w:val="22"/>
        </w:rPr>
        <w:t xml:space="preserve"> </w:t>
      </w:r>
      <w:proofErr w:type="spellStart"/>
      <w:r w:rsidRPr="008D7FE9">
        <w:rPr>
          <w:rFonts w:ascii="Arial" w:hAnsi="Arial" w:cs="Arial"/>
          <w:sz w:val="22"/>
          <w:szCs w:val="22"/>
        </w:rPr>
        <w:t>је</w:t>
      </w:r>
      <w:proofErr w:type="spellEnd"/>
      <w:r w:rsidRPr="008D7FE9">
        <w:rPr>
          <w:rFonts w:ascii="Arial" w:hAnsi="Arial" w:cs="Arial"/>
          <w:sz w:val="22"/>
          <w:szCs w:val="22"/>
        </w:rPr>
        <w:t xml:space="preserve"> </w:t>
      </w:r>
      <w:proofErr w:type="spellStart"/>
      <w:r w:rsidRPr="008D7FE9">
        <w:rPr>
          <w:rFonts w:ascii="Arial" w:hAnsi="Arial" w:cs="Arial"/>
          <w:sz w:val="22"/>
          <w:szCs w:val="22"/>
        </w:rPr>
        <w:t>Извјештај</w:t>
      </w:r>
      <w:proofErr w:type="spellEnd"/>
      <w:r w:rsidRPr="008D7FE9">
        <w:rPr>
          <w:rFonts w:ascii="Arial" w:hAnsi="Arial" w:cs="Arial"/>
          <w:sz w:val="22"/>
          <w:szCs w:val="22"/>
        </w:rPr>
        <w:t xml:space="preserve"> о </w:t>
      </w:r>
      <w:proofErr w:type="spellStart"/>
      <w:r w:rsidRPr="008D7FE9">
        <w:rPr>
          <w:rFonts w:ascii="Arial" w:hAnsi="Arial" w:cs="Arial"/>
          <w:sz w:val="22"/>
          <w:szCs w:val="22"/>
        </w:rPr>
        <w:t>рачуноводству</w:t>
      </w:r>
      <w:proofErr w:type="spellEnd"/>
      <w:r w:rsidRPr="008D7FE9">
        <w:rPr>
          <w:rFonts w:ascii="Arial" w:hAnsi="Arial" w:cs="Arial"/>
          <w:sz w:val="22"/>
          <w:szCs w:val="22"/>
        </w:rPr>
        <w:t xml:space="preserve">, </w:t>
      </w:r>
      <w:proofErr w:type="spellStart"/>
      <w:r w:rsidRPr="008D7FE9">
        <w:rPr>
          <w:rFonts w:ascii="Arial" w:hAnsi="Arial" w:cs="Arial"/>
          <w:sz w:val="22"/>
          <w:szCs w:val="22"/>
        </w:rPr>
        <w:t>извјештајима</w:t>
      </w:r>
      <w:proofErr w:type="spellEnd"/>
      <w:r w:rsidRPr="008D7FE9">
        <w:rPr>
          <w:rFonts w:ascii="Arial" w:hAnsi="Arial" w:cs="Arial"/>
          <w:sz w:val="22"/>
          <w:szCs w:val="22"/>
        </w:rPr>
        <w:t xml:space="preserve"> и </w:t>
      </w:r>
      <w:proofErr w:type="spellStart"/>
      <w:r w:rsidRPr="008D7FE9">
        <w:rPr>
          <w:rFonts w:ascii="Arial" w:hAnsi="Arial" w:cs="Arial"/>
          <w:sz w:val="22"/>
          <w:szCs w:val="22"/>
        </w:rPr>
        <w:t>финансијском</w:t>
      </w:r>
      <w:proofErr w:type="spellEnd"/>
      <w:r w:rsidRPr="008D7FE9">
        <w:rPr>
          <w:rFonts w:ascii="Arial" w:hAnsi="Arial" w:cs="Arial"/>
          <w:sz w:val="22"/>
          <w:szCs w:val="22"/>
        </w:rPr>
        <w:t xml:space="preserve"> </w:t>
      </w:r>
      <w:proofErr w:type="spellStart"/>
      <w:r w:rsidRPr="008D7FE9">
        <w:rPr>
          <w:rFonts w:ascii="Arial" w:hAnsi="Arial" w:cs="Arial"/>
          <w:sz w:val="22"/>
          <w:szCs w:val="22"/>
        </w:rPr>
        <w:t>пословању</w:t>
      </w:r>
      <w:proofErr w:type="spellEnd"/>
      <w:r w:rsidRPr="008D7FE9">
        <w:rPr>
          <w:rFonts w:ascii="Arial" w:hAnsi="Arial" w:cs="Arial"/>
          <w:sz w:val="22"/>
          <w:szCs w:val="22"/>
        </w:rPr>
        <w:t xml:space="preserve"> </w:t>
      </w:r>
      <w:proofErr w:type="spellStart"/>
      <w:r w:rsidRPr="008D7FE9">
        <w:rPr>
          <w:rFonts w:ascii="Arial" w:hAnsi="Arial" w:cs="Arial"/>
          <w:sz w:val="22"/>
          <w:szCs w:val="22"/>
        </w:rPr>
        <w:t>јавног</w:t>
      </w:r>
      <w:proofErr w:type="spellEnd"/>
      <w:r w:rsidRPr="008D7FE9">
        <w:rPr>
          <w:rFonts w:ascii="Arial" w:hAnsi="Arial" w:cs="Arial"/>
          <w:sz w:val="22"/>
          <w:szCs w:val="22"/>
        </w:rPr>
        <w:t xml:space="preserve"> </w:t>
      </w:r>
      <w:proofErr w:type="spellStart"/>
      <w:r w:rsidRPr="008D7FE9">
        <w:rPr>
          <w:rFonts w:ascii="Arial" w:hAnsi="Arial" w:cs="Arial"/>
          <w:sz w:val="22"/>
          <w:szCs w:val="22"/>
        </w:rPr>
        <w:t>предузећа</w:t>
      </w:r>
      <w:proofErr w:type="spellEnd"/>
      <w:r w:rsidRPr="008D7FE9">
        <w:rPr>
          <w:rFonts w:ascii="Arial" w:hAnsi="Arial" w:cs="Arial"/>
          <w:sz w:val="22"/>
          <w:szCs w:val="22"/>
        </w:rPr>
        <w:t xml:space="preserve"> и </w:t>
      </w:r>
      <w:proofErr w:type="spellStart"/>
      <w:r w:rsidRPr="008D7FE9">
        <w:rPr>
          <w:rFonts w:ascii="Arial" w:hAnsi="Arial" w:cs="Arial"/>
          <w:sz w:val="22"/>
          <w:szCs w:val="22"/>
        </w:rPr>
        <w:t>ње</w:t>
      </w:r>
      <w:r w:rsidR="00DF0A1A" w:rsidRPr="008D7FE9">
        <w:rPr>
          <w:rFonts w:ascii="Arial" w:hAnsi="Arial" w:cs="Arial"/>
          <w:sz w:val="22"/>
          <w:szCs w:val="22"/>
        </w:rPr>
        <w:t>гових</w:t>
      </w:r>
      <w:proofErr w:type="spellEnd"/>
      <w:r w:rsidR="00DF0A1A" w:rsidRPr="008D7FE9">
        <w:rPr>
          <w:rFonts w:ascii="Arial" w:hAnsi="Arial" w:cs="Arial"/>
          <w:sz w:val="22"/>
          <w:szCs w:val="22"/>
        </w:rPr>
        <w:t xml:space="preserve"> </w:t>
      </w:r>
      <w:proofErr w:type="spellStart"/>
      <w:r w:rsidR="00DF0A1A" w:rsidRPr="008D7FE9">
        <w:rPr>
          <w:rFonts w:ascii="Arial" w:hAnsi="Arial" w:cs="Arial"/>
          <w:sz w:val="22"/>
          <w:szCs w:val="22"/>
        </w:rPr>
        <w:t>повезаних</w:t>
      </w:r>
      <w:proofErr w:type="spellEnd"/>
      <w:r w:rsidR="00DF0A1A" w:rsidRPr="008D7FE9">
        <w:rPr>
          <w:rFonts w:ascii="Arial" w:hAnsi="Arial" w:cs="Arial"/>
          <w:sz w:val="22"/>
          <w:szCs w:val="22"/>
        </w:rPr>
        <w:t xml:space="preserve"> </w:t>
      </w:r>
      <w:proofErr w:type="spellStart"/>
      <w:r w:rsidR="00DF0A1A" w:rsidRPr="008D7FE9">
        <w:rPr>
          <w:rFonts w:ascii="Arial" w:hAnsi="Arial" w:cs="Arial"/>
          <w:sz w:val="22"/>
          <w:szCs w:val="22"/>
        </w:rPr>
        <w:t>предузећа</w:t>
      </w:r>
      <w:proofErr w:type="spellEnd"/>
      <w:r w:rsidR="00DF0A1A" w:rsidRPr="008D7FE9">
        <w:rPr>
          <w:rFonts w:ascii="Arial" w:hAnsi="Arial" w:cs="Arial"/>
          <w:sz w:val="22"/>
          <w:szCs w:val="22"/>
        </w:rPr>
        <w:t xml:space="preserve"> у </w:t>
      </w:r>
      <w:r w:rsidR="001252FF" w:rsidRPr="008D7FE9">
        <w:rPr>
          <w:rFonts w:ascii="Arial" w:hAnsi="Arial" w:cs="Arial"/>
          <w:sz w:val="22"/>
          <w:szCs w:val="22"/>
        </w:rPr>
        <w:t>2025</w:t>
      </w:r>
      <w:r w:rsidRPr="008D7FE9">
        <w:rPr>
          <w:rFonts w:ascii="Arial" w:hAnsi="Arial" w:cs="Arial"/>
          <w:sz w:val="22"/>
          <w:szCs w:val="22"/>
        </w:rPr>
        <w:t xml:space="preserve">. </w:t>
      </w:r>
      <w:proofErr w:type="spellStart"/>
      <w:r w:rsidRPr="008D7FE9">
        <w:rPr>
          <w:rFonts w:ascii="Arial" w:hAnsi="Arial" w:cs="Arial"/>
          <w:sz w:val="22"/>
          <w:szCs w:val="22"/>
        </w:rPr>
        <w:t>години</w:t>
      </w:r>
      <w:proofErr w:type="spellEnd"/>
      <w:r w:rsidRPr="008D7FE9">
        <w:rPr>
          <w:rFonts w:ascii="Arial" w:hAnsi="Arial" w:cs="Arial"/>
          <w:sz w:val="22"/>
          <w:szCs w:val="22"/>
        </w:rPr>
        <w:t xml:space="preserve"> </w:t>
      </w:r>
      <w:proofErr w:type="spellStart"/>
      <w:r w:rsidRPr="008D7FE9">
        <w:rPr>
          <w:rFonts w:ascii="Arial" w:hAnsi="Arial" w:cs="Arial"/>
          <w:sz w:val="22"/>
          <w:szCs w:val="22"/>
        </w:rPr>
        <w:t>за</w:t>
      </w:r>
      <w:proofErr w:type="spellEnd"/>
      <w:r w:rsidRPr="008D7FE9">
        <w:rPr>
          <w:rFonts w:ascii="Arial" w:hAnsi="Arial" w:cs="Arial"/>
          <w:sz w:val="22"/>
          <w:szCs w:val="22"/>
        </w:rPr>
        <w:t xml:space="preserve"> А.Д. „</w:t>
      </w:r>
      <w:proofErr w:type="spellStart"/>
      <w:r w:rsidRPr="008D7FE9">
        <w:rPr>
          <w:rFonts w:ascii="Arial" w:hAnsi="Arial" w:cs="Arial"/>
          <w:sz w:val="22"/>
          <w:szCs w:val="22"/>
        </w:rPr>
        <w:t>Водовод</w:t>
      </w:r>
      <w:proofErr w:type="spellEnd"/>
      <w:r w:rsidRPr="008D7FE9">
        <w:rPr>
          <w:rFonts w:ascii="Arial" w:hAnsi="Arial" w:cs="Arial"/>
          <w:sz w:val="22"/>
          <w:szCs w:val="22"/>
        </w:rPr>
        <w:t xml:space="preserve"> и </w:t>
      </w:r>
      <w:proofErr w:type="spellStart"/>
      <w:r w:rsidRPr="008D7FE9">
        <w:rPr>
          <w:rFonts w:ascii="Arial" w:hAnsi="Arial" w:cs="Arial"/>
          <w:sz w:val="22"/>
          <w:szCs w:val="22"/>
        </w:rPr>
        <w:t>канализација</w:t>
      </w:r>
      <w:proofErr w:type="spellEnd"/>
      <w:r w:rsidRPr="008D7FE9">
        <w:rPr>
          <w:rFonts w:ascii="Arial" w:hAnsi="Arial" w:cs="Arial"/>
          <w:sz w:val="22"/>
          <w:szCs w:val="22"/>
        </w:rPr>
        <w:t xml:space="preserve">“ </w:t>
      </w:r>
      <w:proofErr w:type="spellStart"/>
      <w:r w:rsidRPr="008D7FE9">
        <w:rPr>
          <w:rFonts w:ascii="Arial" w:hAnsi="Arial" w:cs="Arial"/>
          <w:sz w:val="22"/>
          <w:szCs w:val="22"/>
        </w:rPr>
        <w:t>Бијељина</w:t>
      </w:r>
      <w:proofErr w:type="spellEnd"/>
      <w:r w:rsidRPr="008D7FE9">
        <w:rPr>
          <w:rFonts w:ascii="Arial" w:hAnsi="Arial" w:cs="Arial"/>
          <w:sz w:val="22"/>
          <w:szCs w:val="22"/>
        </w:rPr>
        <w:t>.</w:t>
      </w:r>
    </w:p>
    <w:p w:rsidR="002D713C" w:rsidRPr="008D7FE9" w:rsidRDefault="002D713C" w:rsidP="007B4585">
      <w:pPr>
        <w:pStyle w:val="Tabelatekst"/>
        <w:rPr>
          <w:rFonts w:ascii="Arial" w:hAnsi="Arial" w:cs="Arial"/>
          <w:szCs w:val="22"/>
        </w:rPr>
      </w:pPr>
    </w:p>
    <w:p w:rsidR="00DF0A1A" w:rsidRPr="008D7FE9" w:rsidRDefault="002D713C" w:rsidP="007B4585">
      <w:pPr>
        <w:pStyle w:val="Tabelatekst"/>
        <w:rPr>
          <w:rFonts w:ascii="Arial" w:hAnsi="Arial" w:cs="Arial"/>
          <w:szCs w:val="22"/>
        </w:rPr>
      </w:pPr>
      <w:proofErr w:type="spellStart"/>
      <w:r w:rsidRPr="008D7FE9">
        <w:rPr>
          <w:rFonts w:ascii="Arial" w:hAnsi="Arial" w:cs="Arial"/>
          <w:szCs w:val="22"/>
        </w:rPr>
        <w:t>На</w:t>
      </w:r>
      <w:proofErr w:type="spellEnd"/>
      <w:r w:rsidRPr="008D7FE9">
        <w:rPr>
          <w:rFonts w:ascii="Arial" w:hAnsi="Arial" w:cs="Arial"/>
          <w:szCs w:val="22"/>
        </w:rPr>
        <w:t xml:space="preserve"> </w:t>
      </w:r>
      <w:proofErr w:type="spellStart"/>
      <w:r w:rsidRPr="008D7FE9">
        <w:rPr>
          <w:rFonts w:ascii="Arial" w:hAnsi="Arial" w:cs="Arial"/>
          <w:szCs w:val="22"/>
        </w:rPr>
        <w:t>основу</w:t>
      </w:r>
      <w:proofErr w:type="spellEnd"/>
      <w:r w:rsidRPr="008D7FE9">
        <w:rPr>
          <w:rFonts w:ascii="Arial" w:hAnsi="Arial" w:cs="Arial"/>
          <w:szCs w:val="22"/>
        </w:rPr>
        <w:t xml:space="preserve"> </w:t>
      </w:r>
      <w:proofErr w:type="spellStart"/>
      <w:r w:rsidRPr="008D7FE9">
        <w:rPr>
          <w:rFonts w:ascii="Arial" w:hAnsi="Arial" w:cs="Arial"/>
          <w:szCs w:val="22"/>
        </w:rPr>
        <w:t>материјала</w:t>
      </w:r>
      <w:proofErr w:type="spellEnd"/>
      <w:r w:rsidRPr="008D7FE9">
        <w:rPr>
          <w:rFonts w:ascii="Arial" w:hAnsi="Arial" w:cs="Arial"/>
          <w:szCs w:val="22"/>
        </w:rPr>
        <w:t xml:space="preserve"> </w:t>
      </w:r>
      <w:proofErr w:type="spellStart"/>
      <w:r w:rsidRPr="008D7FE9">
        <w:rPr>
          <w:rFonts w:ascii="Arial" w:hAnsi="Arial" w:cs="Arial"/>
          <w:szCs w:val="22"/>
        </w:rPr>
        <w:t>разматраних</w:t>
      </w:r>
      <w:proofErr w:type="spellEnd"/>
      <w:r w:rsidRPr="008D7FE9">
        <w:rPr>
          <w:rFonts w:ascii="Arial" w:hAnsi="Arial" w:cs="Arial"/>
          <w:szCs w:val="22"/>
        </w:rPr>
        <w:t xml:space="preserve"> </w:t>
      </w:r>
      <w:proofErr w:type="spellStart"/>
      <w:r w:rsidRPr="008D7FE9">
        <w:rPr>
          <w:rFonts w:ascii="Arial" w:hAnsi="Arial" w:cs="Arial"/>
          <w:szCs w:val="22"/>
        </w:rPr>
        <w:t>на</w:t>
      </w:r>
      <w:proofErr w:type="spellEnd"/>
      <w:r w:rsidRPr="008D7FE9">
        <w:rPr>
          <w:rFonts w:ascii="Arial" w:hAnsi="Arial" w:cs="Arial"/>
          <w:szCs w:val="22"/>
        </w:rPr>
        <w:t xml:space="preserve"> </w:t>
      </w:r>
      <w:proofErr w:type="spellStart"/>
      <w:r w:rsidRPr="008D7FE9">
        <w:rPr>
          <w:rFonts w:ascii="Arial" w:hAnsi="Arial" w:cs="Arial"/>
          <w:szCs w:val="22"/>
        </w:rPr>
        <w:t>сједницама</w:t>
      </w:r>
      <w:proofErr w:type="spellEnd"/>
      <w:r w:rsidRPr="008D7FE9">
        <w:rPr>
          <w:rFonts w:ascii="Arial" w:hAnsi="Arial" w:cs="Arial"/>
          <w:szCs w:val="22"/>
        </w:rPr>
        <w:t xml:space="preserve"> </w:t>
      </w:r>
      <w:proofErr w:type="spellStart"/>
      <w:r w:rsidRPr="008D7FE9">
        <w:rPr>
          <w:rFonts w:ascii="Arial" w:hAnsi="Arial" w:cs="Arial"/>
          <w:szCs w:val="22"/>
        </w:rPr>
        <w:t>Одбора</w:t>
      </w:r>
      <w:proofErr w:type="spellEnd"/>
      <w:r w:rsidRPr="008D7FE9">
        <w:rPr>
          <w:rFonts w:ascii="Arial" w:hAnsi="Arial" w:cs="Arial"/>
          <w:szCs w:val="22"/>
        </w:rPr>
        <w:t xml:space="preserve"> </w:t>
      </w:r>
      <w:proofErr w:type="spellStart"/>
      <w:r w:rsidRPr="008D7FE9">
        <w:rPr>
          <w:rFonts w:ascii="Arial" w:hAnsi="Arial" w:cs="Arial"/>
          <w:szCs w:val="22"/>
        </w:rPr>
        <w:t>за</w:t>
      </w:r>
      <w:proofErr w:type="spellEnd"/>
      <w:r w:rsidRPr="008D7FE9">
        <w:rPr>
          <w:rFonts w:ascii="Arial" w:hAnsi="Arial" w:cs="Arial"/>
          <w:szCs w:val="22"/>
        </w:rPr>
        <w:t xml:space="preserve"> </w:t>
      </w:r>
      <w:proofErr w:type="spellStart"/>
      <w:r w:rsidRPr="008D7FE9">
        <w:rPr>
          <w:rFonts w:ascii="Arial" w:hAnsi="Arial" w:cs="Arial"/>
          <w:szCs w:val="22"/>
        </w:rPr>
        <w:t>ревизију</w:t>
      </w:r>
      <w:proofErr w:type="spellEnd"/>
      <w:r w:rsidRPr="008D7FE9">
        <w:rPr>
          <w:rFonts w:ascii="Arial" w:hAnsi="Arial" w:cs="Arial"/>
          <w:szCs w:val="22"/>
        </w:rPr>
        <w:t>,</w:t>
      </w:r>
      <w:r w:rsidR="00DF0A1A" w:rsidRPr="008D7FE9">
        <w:rPr>
          <w:rFonts w:ascii="Arial" w:hAnsi="Arial" w:cs="Arial"/>
          <w:szCs w:val="22"/>
        </w:rPr>
        <w:t xml:space="preserve"> </w:t>
      </w:r>
      <w:proofErr w:type="spellStart"/>
      <w:r w:rsidR="00DF0A1A" w:rsidRPr="008D7FE9">
        <w:rPr>
          <w:rFonts w:ascii="Arial" w:hAnsi="Arial" w:cs="Arial"/>
          <w:szCs w:val="22"/>
        </w:rPr>
        <w:t>Финансијских</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извјештаја</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за</w:t>
      </w:r>
      <w:proofErr w:type="spellEnd"/>
      <w:r w:rsidR="00DF0A1A" w:rsidRPr="008D7FE9">
        <w:rPr>
          <w:rFonts w:ascii="Arial" w:hAnsi="Arial" w:cs="Arial"/>
          <w:szCs w:val="22"/>
        </w:rPr>
        <w:t xml:space="preserve"> </w:t>
      </w:r>
      <w:r w:rsidR="001252FF" w:rsidRPr="008D7FE9">
        <w:rPr>
          <w:rFonts w:ascii="Arial" w:hAnsi="Arial" w:cs="Arial"/>
          <w:szCs w:val="22"/>
        </w:rPr>
        <w:t>2025</w:t>
      </w:r>
      <w:r w:rsidRPr="008D7FE9">
        <w:rPr>
          <w:rFonts w:ascii="Arial" w:hAnsi="Arial" w:cs="Arial"/>
          <w:szCs w:val="22"/>
        </w:rPr>
        <w:t xml:space="preserve">. </w:t>
      </w:r>
      <w:proofErr w:type="spellStart"/>
      <w:r w:rsidRPr="008D7FE9">
        <w:rPr>
          <w:rFonts w:ascii="Arial" w:hAnsi="Arial" w:cs="Arial"/>
          <w:szCs w:val="22"/>
        </w:rPr>
        <w:t>годину</w:t>
      </w:r>
      <w:proofErr w:type="spellEnd"/>
      <w:r w:rsidRPr="008D7FE9">
        <w:rPr>
          <w:rFonts w:ascii="Arial" w:hAnsi="Arial" w:cs="Arial"/>
          <w:szCs w:val="22"/>
        </w:rPr>
        <w:t xml:space="preserve">, </w:t>
      </w:r>
      <w:proofErr w:type="spellStart"/>
      <w:r w:rsidRPr="008D7FE9">
        <w:rPr>
          <w:rFonts w:ascii="Arial" w:hAnsi="Arial" w:cs="Arial"/>
          <w:szCs w:val="22"/>
        </w:rPr>
        <w:t>Извјештаја</w:t>
      </w:r>
      <w:proofErr w:type="spellEnd"/>
      <w:r w:rsidRPr="008D7FE9">
        <w:rPr>
          <w:rFonts w:ascii="Arial" w:hAnsi="Arial" w:cs="Arial"/>
          <w:szCs w:val="22"/>
        </w:rPr>
        <w:t xml:space="preserve"> </w:t>
      </w:r>
      <w:proofErr w:type="spellStart"/>
      <w:r w:rsidRPr="008D7FE9">
        <w:rPr>
          <w:rFonts w:ascii="Arial" w:hAnsi="Arial" w:cs="Arial"/>
          <w:szCs w:val="22"/>
        </w:rPr>
        <w:t>независног</w:t>
      </w:r>
      <w:proofErr w:type="spellEnd"/>
      <w:r w:rsidRPr="008D7FE9">
        <w:rPr>
          <w:rFonts w:ascii="Arial" w:hAnsi="Arial" w:cs="Arial"/>
          <w:szCs w:val="22"/>
        </w:rPr>
        <w:t xml:space="preserve"> </w:t>
      </w:r>
      <w:proofErr w:type="spellStart"/>
      <w:r w:rsidRPr="008D7FE9">
        <w:rPr>
          <w:rFonts w:ascii="Arial" w:hAnsi="Arial" w:cs="Arial"/>
          <w:szCs w:val="22"/>
        </w:rPr>
        <w:t>ревизора</w:t>
      </w:r>
      <w:proofErr w:type="spellEnd"/>
      <w:r w:rsidRPr="008D7FE9">
        <w:rPr>
          <w:rFonts w:ascii="Arial" w:hAnsi="Arial" w:cs="Arial"/>
          <w:szCs w:val="22"/>
        </w:rPr>
        <w:t xml:space="preserve"> о </w:t>
      </w:r>
      <w:proofErr w:type="spellStart"/>
      <w:r w:rsidRPr="008D7FE9">
        <w:rPr>
          <w:rFonts w:ascii="Arial" w:hAnsi="Arial" w:cs="Arial"/>
          <w:szCs w:val="22"/>
        </w:rPr>
        <w:t>ревизији</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финансијских</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извјештаја</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за</w:t>
      </w:r>
      <w:proofErr w:type="spellEnd"/>
      <w:r w:rsidR="00DF0A1A" w:rsidRPr="008D7FE9">
        <w:rPr>
          <w:rFonts w:ascii="Arial" w:hAnsi="Arial" w:cs="Arial"/>
          <w:szCs w:val="22"/>
        </w:rPr>
        <w:t xml:space="preserve"> </w:t>
      </w:r>
      <w:r w:rsidR="001252FF" w:rsidRPr="008D7FE9">
        <w:rPr>
          <w:rFonts w:ascii="Arial" w:hAnsi="Arial" w:cs="Arial"/>
          <w:szCs w:val="22"/>
        </w:rPr>
        <w:t>2025</w:t>
      </w:r>
      <w:r w:rsidRPr="008D7FE9">
        <w:rPr>
          <w:rFonts w:ascii="Arial" w:hAnsi="Arial" w:cs="Arial"/>
          <w:szCs w:val="22"/>
        </w:rPr>
        <w:t xml:space="preserve">. </w:t>
      </w:r>
      <w:proofErr w:type="spellStart"/>
      <w:r w:rsidRPr="008D7FE9">
        <w:rPr>
          <w:rFonts w:ascii="Arial" w:hAnsi="Arial" w:cs="Arial"/>
          <w:szCs w:val="22"/>
        </w:rPr>
        <w:t>годину</w:t>
      </w:r>
      <w:proofErr w:type="spellEnd"/>
      <w:r w:rsidRPr="008D7FE9">
        <w:rPr>
          <w:rFonts w:ascii="Arial" w:hAnsi="Arial" w:cs="Arial"/>
          <w:szCs w:val="22"/>
        </w:rPr>
        <w:t xml:space="preserve"> </w:t>
      </w:r>
      <w:r w:rsidR="00DF0A1A" w:rsidRPr="008D7FE9">
        <w:rPr>
          <w:rFonts w:ascii="Arial" w:hAnsi="Arial" w:cs="Arial"/>
          <w:szCs w:val="22"/>
        </w:rPr>
        <w:t xml:space="preserve">и </w:t>
      </w:r>
      <w:proofErr w:type="spellStart"/>
      <w:r w:rsidR="00DF0A1A" w:rsidRPr="008D7FE9">
        <w:rPr>
          <w:rFonts w:ascii="Arial" w:hAnsi="Arial" w:cs="Arial"/>
          <w:szCs w:val="22"/>
        </w:rPr>
        <w:t>Извјештаја</w:t>
      </w:r>
      <w:proofErr w:type="spellEnd"/>
      <w:r w:rsidR="00DF0A1A" w:rsidRPr="008D7FE9">
        <w:rPr>
          <w:rFonts w:ascii="Arial" w:hAnsi="Arial" w:cs="Arial"/>
          <w:szCs w:val="22"/>
        </w:rPr>
        <w:t xml:space="preserve"> о </w:t>
      </w:r>
      <w:proofErr w:type="spellStart"/>
      <w:r w:rsidR="00DF0A1A" w:rsidRPr="008D7FE9">
        <w:rPr>
          <w:rFonts w:ascii="Arial" w:hAnsi="Arial" w:cs="Arial"/>
          <w:szCs w:val="22"/>
        </w:rPr>
        <w:t>пословању</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за</w:t>
      </w:r>
      <w:proofErr w:type="spellEnd"/>
      <w:r w:rsidR="00DF0A1A" w:rsidRPr="008D7FE9">
        <w:rPr>
          <w:rFonts w:ascii="Arial" w:hAnsi="Arial" w:cs="Arial"/>
          <w:szCs w:val="22"/>
        </w:rPr>
        <w:t xml:space="preserve"> </w:t>
      </w:r>
      <w:r w:rsidR="001252FF" w:rsidRPr="008D7FE9">
        <w:rPr>
          <w:rFonts w:ascii="Arial" w:hAnsi="Arial" w:cs="Arial"/>
          <w:szCs w:val="22"/>
        </w:rPr>
        <w:t>2025</w:t>
      </w:r>
      <w:r w:rsidRPr="008D7FE9">
        <w:rPr>
          <w:rFonts w:ascii="Arial" w:hAnsi="Arial" w:cs="Arial"/>
          <w:szCs w:val="22"/>
        </w:rPr>
        <w:t xml:space="preserve">. </w:t>
      </w:r>
      <w:proofErr w:type="spellStart"/>
      <w:r w:rsidRPr="008D7FE9">
        <w:rPr>
          <w:rFonts w:ascii="Arial" w:hAnsi="Arial" w:cs="Arial"/>
          <w:szCs w:val="22"/>
        </w:rPr>
        <w:t>годину</w:t>
      </w:r>
      <w:proofErr w:type="spellEnd"/>
      <w:r w:rsidRPr="008D7FE9">
        <w:rPr>
          <w:rFonts w:ascii="Arial" w:hAnsi="Arial" w:cs="Arial"/>
          <w:szCs w:val="22"/>
        </w:rPr>
        <w:t xml:space="preserve">, </w:t>
      </w:r>
      <w:proofErr w:type="spellStart"/>
      <w:r w:rsidRPr="008D7FE9">
        <w:rPr>
          <w:rFonts w:ascii="Arial" w:hAnsi="Arial" w:cs="Arial"/>
          <w:szCs w:val="22"/>
        </w:rPr>
        <w:t>може</w:t>
      </w:r>
      <w:proofErr w:type="spellEnd"/>
      <w:r w:rsidRPr="008D7FE9">
        <w:rPr>
          <w:rFonts w:ascii="Arial" w:hAnsi="Arial" w:cs="Arial"/>
          <w:szCs w:val="22"/>
        </w:rPr>
        <w:t xml:space="preserve"> </w:t>
      </w:r>
      <w:proofErr w:type="spellStart"/>
      <w:r w:rsidRPr="008D7FE9">
        <w:rPr>
          <w:rFonts w:ascii="Arial" w:hAnsi="Arial" w:cs="Arial"/>
          <w:szCs w:val="22"/>
        </w:rPr>
        <w:t>се</w:t>
      </w:r>
      <w:proofErr w:type="spellEnd"/>
      <w:r w:rsidRPr="008D7FE9">
        <w:rPr>
          <w:rFonts w:ascii="Arial" w:hAnsi="Arial" w:cs="Arial"/>
          <w:szCs w:val="22"/>
        </w:rPr>
        <w:t xml:space="preserve"> </w:t>
      </w:r>
      <w:proofErr w:type="spellStart"/>
      <w:r w:rsidRPr="008D7FE9">
        <w:rPr>
          <w:rFonts w:ascii="Arial" w:hAnsi="Arial" w:cs="Arial"/>
          <w:szCs w:val="22"/>
        </w:rPr>
        <w:t>закључити</w:t>
      </w:r>
      <w:proofErr w:type="spellEnd"/>
      <w:r w:rsidRPr="008D7FE9">
        <w:rPr>
          <w:rFonts w:ascii="Arial" w:hAnsi="Arial" w:cs="Arial"/>
          <w:szCs w:val="22"/>
        </w:rPr>
        <w:t xml:space="preserve"> </w:t>
      </w:r>
      <w:proofErr w:type="spellStart"/>
      <w:r w:rsidRPr="008D7FE9">
        <w:rPr>
          <w:rFonts w:ascii="Arial" w:hAnsi="Arial" w:cs="Arial"/>
          <w:szCs w:val="22"/>
        </w:rPr>
        <w:t>да</w:t>
      </w:r>
      <w:proofErr w:type="spellEnd"/>
      <w:r w:rsidRPr="008D7FE9">
        <w:rPr>
          <w:rFonts w:ascii="Arial" w:hAnsi="Arial" w:cs="Arial"/>
          <w:szCs w:val="22"/>
        </w:rPr>
        <w:t xml:space="preserve"> </w:t>
      </w:r>
      <w:proofErr w:type="spellStart"/>
      <w:r w:rsidRPr="008D7FE9">
        <w:rPr>
          <w:rFonts w:ascii="Arial" w:hAnsi="Arial" w:cs="Arial"/>
          <w:szCs w:val="22"/>
        </w:rPr>
        <w:t>је</w:t>
      </w:r>
      <w:proofErr w:type="spellEnd"/>
      <w:r w:rsidRPr="008D7FE9">
        <w:rPr>
          <w:rFonts w:ascii="Arial" w:hAnsi="Arial" w:cs="Arial"/>
          <w:szCs w:val="22"/>
        </w:rPr>
        <w:t xml:space="preserve"> </w:t>
      </w:r>
      <w:proofErr w:type="spellStart"/>
      <w:r w:rsidRPr="008D7FE9">
        <w:rPr>
          <w:rFonts w:ascii="Arial" w:hAnsi="Arial" w:cs="Arial"/>
          <w:szCs w:val="22"/>
        </w:rPr>
        <w:t>Друштво</w:t>
      </w:r>
      <w:proofErr w:type="spellEnd"/>
      <w:r w:rsidRPr="008D7FE9">
        <w:rPr>
          <w:rFonts w:ascii="Arial" w:hAnsi="Arial" w:cs="Arial"/>
          <w:szCs w:val="22"/>
        </w:rPr>
        <w:t xml:space="preserve"> </w:t>
      </w:r>
      <w:proofErr w:type="spellStart"/>
      <w:r w:rsidRPr="008D7FE9">
        <w:rPr>
          <w:rFonts w:ascii="Arial" w:hAnsi="Arial" w:cs="Arial"/>
          <w:szCs w:val="22"/>
        </w:rPr>
        <w:t>испоштовало</w:t>
      </w:r>
      <w:proofErr w:type="spellEnd"/>
      <w:r w:rsidRPr="008D7FE9">
        <w:rPr>
          <w:rFonts w:ascii="Arial" w:hAnsi="Arial" w:cs="Arial"/>
          <w:szCs w:val="22"/>
        </w:rPr>
        <w:t xml:space="preserve"> </w:t>
      </w:r>
      <w:proofErr w:type="spellStart"/>
      <w:r w:rsidRPr="008D7FE9">
        <w:rPr>
          <w:rFonts w:ascii="Arial" w:hAnsi="Arial" w:cs="Arial"/>
          <w:szCs w:val="22"/>
        </w:rPr>
        <w:t>законске</w:t>
      </w:r>
      <w:proofErr w:type="spellEnd"/>
      <w:r w:rsidRPr="008D7FE9">
        <w:rPr>
          <w:rFonts w:ascii="Arial" w:hAnsi="Arial" w:cs="Arial"/>
          <w:szCs w:val="22"/>
        </w:rPr>
        <w:t xml:space="preserve"> </w:t>
      </w:r>
      <w:proofErr w:type="spellStart"/>
      <w:r w:rsidRPr="008D7FE9">
        <w:rPr>
          <w:rFonts w:ascii="Arial" w:hAnsi="Arial" w:cs="Arial"/>
          <w:szCs w:val="22"/>
        </w:rPr>
        <w:t>прописе</w:t>
      </w:r>
      <w:proofErr w:type="spellEnd"/>
      <w:r w:rsidRPr="008D7FE9">
        <w:rPr>
          <w:rFonts w:ascii="Arial" w:hAnsi="Arial" w:cs="Arial"/>
          <w:szCs w:val="22"/>
        </w:rPr>
        <w:t xml:space="preserve"> </w:t>
      </w:r>
      <w:proofErr w:type="spellStart"/>
      <w:r w:rsidRPr="008D7FE9">
        <w:rPr>
          <w:rFonts w:ascii="Arial" w:hAnsi="Arial" w:cs="Arial"/>
          <w:szCs w:val="22"/>
        </w:rPr>
        <w:t>који</w:t>
      </w:r>
      <w:proofErr w:type="spellEnd"/>
      <w:r w:rsidRPr="008D7FE9">
        <w:rPr>
          <w:rFonts w:ascii="Arial" w:hAnsi="Arial" w:cs="Arial"/>
          <w:szCs w:val="22"/>
        </w:rPr>
        <w:t xml:space="preserve"> </w:t>
      </w:r>
      <w:proofErr w:type="spellStart"/>
      <w:r w:rsidRPr="008D7FE9">
        <w:rPr>
          <w:rFonts w:ascii="Arial" w:hAnsi="Arial" w:cs="Arial"/>
          <w:szCs w:val="22"/>
        </w:rPr>
        <w:t>уређују</w:t>
      </w:r>
      <w:proofErr w:type="spellEnd"/>
      <w:r w:rsidRPr="008D7FE9">
        <w:rPr>
          <w:rFonts w:ascii="Arial" w:hAnsi="Arial" w:cs="Arial"/>
          <w:szCs w:val="22"/>
        </w:rPr>
        <w:t xml:space="preserve"> </w:t>
      </w:r>
      <w:proofErr w:type="spellStart"/>
      <w:r w:rsidRPr="008D7FE9">
        <w:rPr>
          <w:rFonts w:ascii="Arial" w:hAnsi="Arial" w:cs="Arial"/>
          <w:szCs w:val="22"/>
        </w:rPr>
        <w:t>област</w:t>
      </w:r>
      <w:proofErr w:type="spellEnd"/>
      <w:r w:rsidRPr="008D7FE9">
        <w:rPr>
          <w:rFonts w:ascii="Arial" w:hAnsi="Arial" w:cs="Arial"/>
          <w:szCs w:val="22"/>
        </w:rPr>
        <w:t xml:space="preserve"> </w:t>
      </w:r>
      <w:proofErr w:type="spellStart"/>
      <w:r w:rsidRPr="008D7FE9">
        <w:rPr>
          <w:rFonts w:ascii="Arial" w:hAnsi="Arial" w:cs="Arial"/>
          <w:szCs w:val="22"/>
        </w:rPr>
        <w:t>рачуноводства</w:t>
      </w:r>
      <w:proofErr w:type="spellEnd"/>
      <w:r w:rsidRPr="008D7FE9">
        <w:rPr>
          <w:rFonts w:ascii="Arial" w:hAnsi="Arial" w:cs="Arial"/>
          <w:szCs w:val="22"/>
        </w:rPr>
        <w:t xml:space="preserve">, </w:t>
      </w:r>
      <w:proofErr w:type="spellStart"/>
      <w:r w:rsidRPr="008D7FE9">
        <w:rPr>
          <w:rFonts w:ascii="Arial" w:hAnsi="Arial" w:cs="Arial"/>
          <w:szCs w:val="22"/>
        </w:rPr>
        <w:t>извјештавања</w:t>
      </w:r>
      <w:proofErr w:type="spellEnd"/>
      <w:r w:rsidRPr="008D7FE9">
        <w:rPr>
          <w:rFonts w:ascii="Arial" w:hAnsi="Arial" w:cs="Arial"/>
          <w:szCs w:val="22"/>
        </w:rPr>
        <w:t xml:space="preserve"> и </w:t>
      </w:r>
      <w:proofErr w:type="spellStart"/>
      <w:r w:rsidRPr="008D7FE9">
        <w:rPr>
          <w:rFonts w:ascii="Arial" w:hAnsi="Arial" w:cs="Arial"/>
          <w:szCs w:val="22"/>
        </w:rPr>
        <w:t>финансијског</w:t>
      </w:r>
      <w:proofErr w:type="spellEnd"/>
      <w:r w:rsidRPr="008D7FE9">
        <w:rPr>
          <w:rFonts w:ascii="Arial" w:hAnsi="Arial" w:cs="Arial"/>
          <w:szCs w:val="22"/>
        </w:rPr>
        <w:t xml:space="preserve"> </w:t>
      </w:r>
      <w:proofErr w:type="spellStart"/>
      <w:r w:rsidRPr="008D7FE9">
        <w:rPr>
          <w:rFonts w:ascii="Arial" w:hAnsi="Arial" w:cs="Arial"/>
          <w:szCs w:val="22"/>
        </w:rPr>
        <w:t>пословања</w:t>
      </w:r>
      <w:proofErr w:type="spellEnd"/>
      <w:r w:rsidRPr="008D7FE9">
        <w:rPr>
          <w:rFonts w:ascii="Arial" w:hAnsi="Arial" w:cs="Arial"/>
          <w:szCs w:val="22"/>
        </w:rPr>
        <w:t xml:space="preserve"> </w:t>
      </w:r>
      <w:proofErr w:type="spellStart"/>
      <w:r w:rsidRPr="008D7FE9">
        <w:rPr>
          <w:rFonts w:ascii="Arial" w:hAnsi="Arial" w:cs="Arial"/>
          <w:szCs w:val="22"/>
        </w:rPr>
        <w:t>осим</w:t>
      </w:r>
      <w:proofErr w:type="spellEnd"/>
      <w:r w:rsidRPr="008D7FE9">
        <w:rPr>
          <w:rFonts w:ascii="Arial" w:hAnsi="Arial" w:cs="Arial"/>
          <w:szCs w:val="22"/>
        </w:rPr>
        <w:t xml:space="preserve"> </w:t>
      </w:r>
      <w:proofErr w:type="spellStart"/>
      <w:r w:rsidRPr="008D7FE9">
        <w:rPr>
          <w:rFonts w:ascii="Arial" w:hAnsi="Arial" w:cs="Arial"/>
          <w:szCs w:val="22"/>
        </w:rPr>
        <w:t>за</w:t>
      </w:r>
      <w:proofErr w:type="spellEnd"/>
      <w:r w:rsidRPr="008D7FE9">
        <w:rPr>
          <w:rFonts w:ascii="Arial" w:hAnsi="Arial" w:cs="Arial"/>
          <w:szCs w:val="22"/>
        </w:rPr>
        <w:t xml:space="preserve"> </w:t>
      </w:r>
      <w:proofErr w:type="spellStart"/>
      <w:r w:rsidRPr="008D7FE9">
        <w:rPr>
          <w:rFonts w:ascii="Arial" w:hAnsi="Arial" w:cs="Arial"/>
          <w:szCs w:val="22"/>
        </w:rPr>
        <w:t>ефекте</w:t>
      </w:r>
      <w:proofErr w:type="spellEnd"/>
      <w:r w:rsidRPr="008D7FE9">
        <w:rPr>
          <w:rFonts w:ascii="Arial" w:hAnsi="Arial" w:cs="Arial"/>
          <w:szCs w:val="22"/>
        </w:rPr>
        <w:t xml:space="preserve"> </w:t>
      </w:r>
      <w:proofErr w:type="spellStart"/>
      <w:r w:rsidRPr="008D7FE9">
        <w:rPr>
          <w:rFonts w:ascii="Arial" w:hAnsi="Arial" w:cs="Arial"/>
          <w:szCs w:val="22"/>
        </w:rPr>
        <w:t>наведене</w:t>
      </w:r>
      <w:proofErr w:type="spellEnd"/>
      <w:r w:rsidRPr="008D7FE9">
        <w:rPr>
          <w:rFonts w:ascii="Arial" w:hAnsi="Arial" w:cs="Arial"/>
          <w:szCs w:val="22"/>
        </w:rPr>
        <w:t xml:space="preserve"> у </w:t>
      </w:r>
      <w:proofErr w:type="spellStart"/>
      <w:r w:rsidRPr="008D7FE9">
        <w:rPr>
          <w:rFonts w:ascii="Arial" w:hAnsi="Arial" w:cs="Arial"/>
          <w:szCs w:val="22"/>
        </w:rPr>
        <w:t>основу</w:t>
      </w:r>
      <w:proofErr w:type="spellEnd"/>
      <w:r w:rsidRPr="008D7FE9">
        <w:rPr>
          <w:rFonts w:ascii="Arial" w:hAnsi="Arial" w:cs="Arial"/>
          <w:szCs w:val="22"/>
        </w:rPr>
        <w:t xml:space="preserve"> </w:t>
      </w:r>
      <w:proofErr w:type="spellStart"/>
      <w:r w:rsidRPr="008D7FE9">
        <w:rPr>
          <w:rFonts w:ascii="Arial" w:hAnsi="Arial" w:cs="Arial"/>
          <w:szCs w:val="22"/>
        </w:rPr>
        <w:t>за</w:t>
      </w:r>
      <w:proofErr w:type="spellEnd"/>
      <w:r w:rsidRPr="008D7FE9">
        <w:rPr>
          <w:rFonts w:ascii="Arial" w:hAnsi="Arial" w:cs="Arial"/>
          <w:szCs w:val="22"/>
        </w:rPr>
        <w:t xml:space="preserve"> </w:t>
      </w:r>
      <w:proofErr w:type="spellStart"/>
      <w:r w:rsidRPr="008D7FE9">
        <w:rPr>
          <w:rFonts w:ascii="Arial" w:hAnsi="Arial" w:cs="Arial"/>
          <w:szCs w:val="22"/>
        </w:rPr>
        <w:t>мишљење</w:t>
      </w:r>
      <w:proofErr w:type="spellEnd"/>
      <w:r w:rsidRPr="008D7FE9">
        <w:rPr>
          <w:rFonts w:ascii="Arial" w:hAnsi="Arial" w:cs="Arial"/>
          <w:szCs w:val="22"/>
        </w:rPr>
        <w:t xml:space="preserve"> </w:t>
      </w:r>
      <w:proofErr w:type="spellStart"/>
      <w:r w:rsidRPr="008D7FE9">
        <w:rPr>
          <w:rFonts w:ascii="Arial" w:hAnsi="Arial" w:cs="Arial"/>
          <w:szCs w:val="22"/>
        </w:rPr>
        <w:t>са</w:t>
      </w:r>
      <w:proofErr w:type="spellEnd"/>
      <w:r w:rsidRPr="008D7FE9">
        <w:rPr>
          <w:rFonts w:ascii="Arial" w:hAnsi="Arial" w:cs="Arial"/>
          <w:szCs w:val="22"/>
        </w:rPr>
        <w:t xml:space="preserve"> </w:t>
      </w:r>
      <w:proofErr w:type="spellStart"/>
      <w:r w:rsidRPr="008D7FE9">
        <w:rPr>
          <w:rFonts w:ascii="Arial" w:hAnsi="Arial" w:cs="Arial"/>
          <w:szCs w:val="22"/>
        </w:rPr>
        <w:t>резервом</w:t>
      </w:r>
      <w:proofErr w:type="spellEnd"/>
      <w:r w:rsidRPr="008D7FE9">
        <w:rPr>
          <w:rFonts w:ascii="Arial" w:hAnsi="Arial" w:cs="Arial"/>
          <w:szCs w:val="22"/>
        </w:rPr>
        <w:t xml:space="preserve">. </w:t>
      </w:r>
      <w:proofErr w:type="spellStart"/>
      <w:r w:rsidRPr="008D7FE9">
        <w:rPr>
          <w:rFonts w:ascii="Arial" w:hAnsi="Arial" w:cs="Arial"/>
          <w:szCs w:val="22"/>
        </w:rPr>
        <w:t>Друштво</w:t>
      </w:r>
      <w:proofErr w:type="spellEnd"/>
      <w:r w:rsidRPr="008D7FE9">
        <w:rPr>
          <w:rFonts w:ascii="Arial" w:hAnsi="Arial" w:cs="Arial"/>
          <w:szCs w:val="22"/>
        </w:rPr>
        <w:t xml:space="preserve"> </w:t>
      </w:r>
      <w:proofErr w:type="spellStart"/>
      <w:r w:rsidRPr="008D7FE9">
        <w:rPr>
          <w:rFonts w:ascii="Arial" w:hAnsi="Arial" w:cs="Arial"/>
          <w:szCs w:val="22"/>
        </w:rPr>
        <w:t>је</w:t>
      </w:r>
      <w:proofErr w:type="spellEnd"/>
      <w:r w:rsidRPr="008D7FE9">
        <w:rPr>
          <w:rFonts w:ascii="Arial" w:hAnsi="Arial" w:cs="Arial"/>
          <w:szCs w:val="22"/>
        </w:rPr>
        <w:t xml:space="preserve"> </w:t>
      </w:r>
      <w:proofErr w:type="spellStart"/>
      <w:r w:rsidRPr="008D7FE9">
        <w:rPr>
          <w:rFonts w:ascii="Arial" w:hAnsi="Arial" w:cs="Arial"/>
          <w:szCs w:val="22"/>
        </w:rPr>
        <w:t>сачинило</w:t>
      </w:r>
      <w:proofErr w:type="spellEnd"/>
      <w:r w:rsidRPr="008D7FE9">
        <w:rPr>
          <w:rFonts w:ascii="Arial" w:hAnsi="Arial" w:cs="Arial"/>
          <w:szCs w:val="22"/>
        </w:rPr>
        <w:t xml:space="preserve"> </w:t>
      </w:r>
      <w:proofErr w:type="spellStart"/>
      <w:r w:rsidRPr="008D7FE9">
        <w:rPr>
          <w:rFonts w:ascii="Arial" w:hAnsi="Arial" w:cs="Arial"/>
          <w:szCs w:val="22"/>
        </w:rPr>
        <w:t>Акциони</w:t>
      </w:r>
      <w:proofErr w:type="spellEnd"/>
      <w:r w:rsidRPr="008D7FE9">
        <w:rPr>
          <w:rFonts w:ascii="Arial" w:hAnsi="Arial" w:cs="Arial"/>
          <w:szCs w:val="22"/>
        </w:rPr>
        <w:t xml:space="preserve"> </w:t>
      </w:r>
      <w:proofErr w:type="spellStart"/>
      <w:r w:rsidRPr="008D7FE9">
        <w:rPr>
          <w:rFonts w:ascii="Arial" w:hAnsi="Arial" w:cs="Arial"/>
          <w:szCs w:val="22"/>
        </w:rPr>
        <w:t>план</w:t>
      </w:r>
      <w:proofErr w:type="spellEnd"/>
      <w:r w:rsidRPr="008D7FE9">
        <w:rPr>
          <w:rFonts w:ascii="Arial" w:hAnsi="Arial" w:cs="Arial"/>
          <w:szCs w:val="22"/>
        </w:rPr>
        <w:t xml:space="preserve"> </w:t>
      </w:r>
      <w:proofErr w:type="spellStart"/>
      <w:r w:rsidRPr="008D7FE9">
        <w:rPr>
          <w:rFonts w:ascii="Arial" w:hAnsi="Arial" w:cs="Arial"/>
          <w:szCs w:val="22"/>
        </w:rPr>
        <w:t>за</w:t>
      </w:r>
      <w:proofErr w:type="spellEnd"/>
      <w:r w:rsidRPr="008D7FE9">
        <w:rPr>
          <w:rFonts w:ascii="Arial" w:hAnsi="Arial" w:cs="Arial"/>
          <w:szCs w:val="22"/>
        </w:rPr>
        <w:t xml:space="preserve"> </w:t>
      </w:r>
      <w:proofErr w:type="spellStart"/>
      <w:r w:rsidRPr="008D7FE9">
        <w:rPr>
          <w:rFonts w:ascii="Arial" w:hAnsi="Arial" w:cs="Arial"/>
          <w:szCs w:val="22"/>
        </w:rPr>
        <w:t>отклањање</w:t>
      </w:r>
      <w:proofErr w:type="spellEnd"/>
      <w:r w:rsidRPr="008D7FE9">
        <w:rPr>
          <w:rFonts w:ascii="Arial" w:hAnsi="Arial" w:cs="Arial"/>
          <w:szCs w:val="22"/>
        </w:rPr>
        <w:t xml:space="preserve"> </w:t>
      </w:r>
      <w:proofErr w:type="spellStart"/>
      <w:r w:rsidRPr="008D7FE9">
        <w:rPr>
          <w:rFonts w:ascii="Arial" w:hAnsi="Arial" w:cs="Arial"/>
          <w:szCs w:val="22"/>
        </w:rPr>
        <w:t>недостатака</w:t>
      </w:r>
      <w:proofErr w:type="spellEnd"/>
      <w:r w:rsidRPr="008D7FE9">
        <w:rPr>
          <w:rFonts w:ascii="Arial" w:hAnsi="Arial" w:cs="Arial"/>
          <w:szCs w:val="22"/>
        </w:rPr>
        <w:t xml:space="preserve"> </w:t>
      </w:r>
      <w:proofErr w:type="spellStart"/>
      <w:r w:rsidRPr="008D7FE9">
        <w:rPr>
          <w:rFonts w:ascii="Arial" w:hAnsi="Arial" w:cs="Arial"/>
          <w:szCs w:val="22"/>
        </w:rPr>
        <w:t>по</w:t>
      </w:r>
      <w:proofErr w:type="spellEnd"/>
      <w:r w:rsidRPr="008D7FE9">
        <w:rPr>
          <w:rFonts w:ascii="Arial" w:hAnsi="Arial" w:cs="Arial"/>
          <w:szCs w:val="22"/>
        </w:rPr>
        <w:t xml:space="preserve"> </w:t>
      </w:r>
      <w:proofErr w:type="spellStart"/>
      <w:r w:rsidRPr="008D7FE9">
        <w:rPr>
          <w:rFonts w:ascii="Arial" w:hAnsi="Arial" w:cs="Arial"/>
          <w:szCs w:val="22"/>
        </w:rPr>
        <w:t>Извјештају</w:t>
      </w:r>
      <w:proofErr w:type="spellEnd"/>
      <w:r w:rsidRPr="008D7FE9">
        <w:rPr>
          <w:rFonts w:ascii="Arial" w:hAnsi="Arial" w:cs="Arial"/>
          <w:szCs w:val="22"/>
        </w:rPr>
        <w:t xml:space="preserve"> </w:t>
      </w:r>
      <w:proofErr w:type="spellStart"/>
      <w:r w:rsidRPr="008D7FE9">
        <w:rPr>
          <w:rFonts w:ascii="Arial" w:hAnsi="Arial" w:cs="Arial"/>
          <w:szCs w:val="22"/>
        </w:rPr>
        <w:t>независног</w:t>
      </w:r>
      <w:proofErr w:type="spellEnd"/>
      <w:r w:rsidRPr="008D7FE9">
        <w:rPr>
          <w:rFonts w:ascii="Arial" w:hAnsi="Arial" w:cs="Arial"/>
          <w:szCs w:val="22"/>
        </w:rPr>
        <w:t xml:space="preserve"> </w:t>
      </w:r>
      <w:proofErr w:type="spellStart"/>
      <w:r w:rsidRPr="008D7FE9">
        <w:rPr>
          <w:rFonts w:ascii="Arial" w:hAnsi="Arial" w:cs="Arial"/>
          <w:szCs w:val="22"/>
        </w:rPr>
        <w:t>ревизора</w:t>
      </w:r>
      <w:proofErr w:type="spellEnd"/>
      <w:r w:rsidRPr="008D7FE9">
        <w:rPr>
          <w:rFonts w:ascii="Arial" w:hAnsi="Arial" w:cs="Arial"/>
          <w:szCs w:val="22"/>
        </w:rPr>
        <w:t xml:space="preserve"> у </w:t>
      </w:r>
      <w:proofErr w:type="spellStart"/>
      <w:r w:rsidRPr="008D7FE9">
        <w:rPr>
          <w:rFonts w:ascii="Arial" w:hAnsi="Arial" w:cs="Arial"/>
          <w:szCs w:val="22"/>
        </w:rPr>
        <w:t>циљу</w:t>
      </w:r>
      <w:proofErr w:type="spellEnd"/>
      <w:r w:rsidRPr="008D7FE9">
        <w:rPr>
          <w:rFonts w:ascii="Arial" w:hAnsi="Arial" w:cs="Arial"/>
          <w:szCs w:val="22"/>
        </w:rPr>
        <w:t xml:space="preserve"> </w:t>
      </w:r>
      <w:proofErr w:type="spellStart"/>
      <w:r w:rsidRPr="008D7FE9">
        <w:rPr>
          <w:rFonts w:ascii="Arial" w:hAnsi="Arial" w:cs="Arial"/>
          <w:szCs w:val="22"/>
        </w:rPr>
        <w:t>остваривања</w:t>
      </w:r>
      <w:proofErr w:type="spellEnd"/>
      <w:r w:rsidRPr="008D7FE9">
        <w:rPr>
          <w:rFonts w:ascii="Arial" w:hAnsi="Arial" w:cs="Arial"/>
          <w:szCs w:val="22"/>
        </w:rPr>
        <w:t xml:space="preserve"> </w:t>
      </w:r>
      <w:proofErr w:type="spellStart"/>
      <w:r w:rsidRPr="008D7FE9">
        <w:rPr>
          <w:rFonts w:ascii="Arial" w:hAnsi="Arial" w:cs="Arial"/>
          <w:szCs w:val="22"/>
        </w:rPr>
        <w:t>позитивног</w:t>
      </w:r>
      <w:proofErr w:type="spellEnd"/>
      <w:r w:rsidRPr="008D7FE9">
        <w:rPr>
          <w:rFonts w:ascii="Arial" w:hAnsi="Arial" w:cs="Arial"/>
          <w:szCs w:val="22"/>
        </w:rPr>
        <w:t xml:space="preserve"> </w:t>
      </w:r>
      <w:proofErr w:type="spellStart"/>
      <w:r w:rsidRPr="008D7FE9">
        <w:rPr>
          <w:rFonts w:ascii="Arial" w:hAnsi="Arial" w:cs="Arial"/>
          <w:szCs w:val="22"/>
        </w:rPr>
        <w:t>ре</w:t>
      </w:r>
      <w:r w:rsidR="00DF0A1A" w:rsidRPr="008D7FE9">
        <w:rPr>
          <w:rFonts w:ascii="Arial" w:hAnsi="Arial" w:cs="Arial"/>
          <w:szCs w:val="22"/>
        </w:rPr>
        <w:t>визорског</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мишљења</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Пословну</w:t>
      </w:r>
      <w:proofErr w:type="spellEnd"/>
      <w:r w:rsidR="00DF0A1A" w:rsidRPr="008D7FE9">
        <w:rPr>
          <w:rFonts w:ascii="Arial" w:hAnsi="Arial" w:cs="Arial"/>
          <w:szCs w:val="22"/>
        </w:rPr>
        <w:t xml:space="preserve"> </w:t>
      </w:r>
      <w:r w:rsidR="001252FF" w:rsidRPr="008D7FE9">
        <w:rPr>
          <w:rFonts w:ascii="Arial" w:hAnsi="Arial" w:cs="Arial"/>
          <w:szCs w:val="22"/>
        </w:rPr>
        <w:t>2025</w:t>
      </w:r>
      <w:r w:rsidRPr="008D7FE9">
        <w:rPr>
          <w:rFonts w:ascii="Arial" w:hAnsi="Arial" w:cs="Arial"/>
          <w:szCs w:val="22"/>
        </w:rPr>
        <w:t xml:space="preserve">. </w:t>
      </w:r>
      <w:proofErr w:type="spellStart"/>
      <w:r w:rsidRPr="008D7FE9">
        <w:rPr>
          <w:rFonts w:ascii="Arial" w:hAnsi="Arial" w:cs="Arial"/>
          <w:szCs w:val="22"/>
        </w:rPr>
        <w:t>годину</w:t>
      </w:r>
      <w:proofErr w:type="spellEnd"/>
      <w:r w:rsidRPr="008D7FE9">
        <w:rPr>
          <w:rFonts w:ascii="Arial" w:hAnsi="Arial" w:cs="Arial"/>
          <w:szCs w:val="22"/>
        </w:rPr>
        <w:t xml:space="preserve"> </w:t>
      </w:r>
      <w:proofErr w:type="spellStart"/>
      <w:r w:rsidRPr="008D7FE9">
        <w:rPr>
          <w:rFonts w:ascii="Arial" w:hAnsi="Arial" w:cs="Arial"/>
          <w:szCs w:val="22"/>
        </w:rPr>
        <w:t>Друштво</w:t>
      </w:r>
      <w:proofErr w:type="spellEnd"/>
      <w:r w:rsidRPr="008D7FE9">
        <w:rPr>
          <w:rFonts w:ascii="Arial" w:hAnsi="Arial" w:cs="Arial"/>
          <w:szCs w:val="22"/>
        </w:rPr>
        <w:t xml:space="preserve"> </w:t>
      </w:r>
      <w:proofErr w:type="spellStart"/>
      <w:r w:rsidRPr="008D7FE9">
        <w:rPr>
          <w:rFonts w:ascii="Arial" w:hAnsi="Arial" w:cs="Arial"/>
          <w:szCs w:val="22"/>
        </w:rPr>
        <w:t>је</w:t>
      </w:r>
      <w:proofErr w:type="spellEnd"/>
      <w:r w:rsidRPr="008D7FE9">
        <w:rPr>
          <w:rFonts w:ascii="Arial" w:hAnsi="Arial" w:cs="Arial"/>
          <w:szCs w:val="22"/>
        </w:rPr>
        <w:t xml:space="preserve"> </w:t>
      </w:r>
      <w:proofErr w:type="spellStart"/>
      <w:r w:rsidRPr="008D7FE9">
        <w:rPr>
          <w:rFonts w:ascii="Arial" w:hAnsi="Arial" w:cs="Arial"/>
          <w:szCs w:val="22"/>
        </w:rPr>
        <w:t>завршило</w:t>
      </w:r>
      <w:proofErr w:type="spellEnd"/>
      <w:r w:rsidRPr="008D7FE9">
        <w:rPr>
          <w:rFonts w:ascii="Arial" w:hAnsi="Arial" w:cs="Arial"/>
          <w:szCs w:val="22"/>
        </w:rPr>
        <w:t xml:space="preserve"> </w:t>
      </w:r>
      <w:proofErr w:type="spellStart"/>
      <w:r w:rsidRPr="008D7FE9">
        <w:rPr>
          <w:rFonts w:ascii="Arial" w:hAnsi="Arial" w:cs="Arial"/>
          <w:szCs w:val="22"/>
        </w:rPr>
        <w:t>са</w:t>
      </w:r>
      <w:proofErr w:type="spellEnd"/>
      <w:r w:rsidRPr="008D7FE9">
        <w:rPr>
          <w:rFonts w:ascii="Arial" w:hAnsi="Arial" w:cs="Arial"/>
          <w:szCs w:val="22"/>
        </w:rPr>
        <w:t xml:space="preserve"> </w:t>
      </w:r>
      <w:r w:rsidR="00EB42D0" w:rsidRPr="008D7FE9">
        <w:rPr>
          <w:rFonts w:ascii="Arial" w:hAnsi="Arial" w:cs="Arial"/>
          <w:szCs w:val="22"/>
          <w:lang w:val="sr-Cyrl-BA"/>
        </w:rPr>
        <w:t>губитком</w:t>
      </w:r>
      <w:r w:rsidRPr="008D7FE9">
        <w:rPr>
          <w:rFonts w:ascii="Arial" w:hAnsi="Arial" w:cs="Arial"/>
          <w:szCs w:val="22"/>
        </w:rPr>
        <w:t xml:space="preserve"> </w:t>
      </w:r>
      <w:proofErr w:type="spellStart"/>
      <w:r w:rsidRPr="008D7FE9">
        <w:rPr>
          <w:rFonts w:ascii="Arial" w:hAnsi="Arial" w:cs="Arial"/>
          <w:szCs w:val="22"/>
        </w:rPr>
        <w:t>који</w:t>
      </w:r>
      <w:proofErr w:type="spellEnd"/>
      <w:r w:rsidRPr="008D7FE9">
        <w:rPr>
          <w:rFonts w:ascii="Arial" w:hAnsi="Arial" w:cs="Arial"/>
          <w:szCs w:val="22"/>
        </w:rPr>
        <w:t xml:space="preserve"> </w:t>
      </w:r>
      <w:proofErr w:type="spellStart"/>
      <w:r w:rsidRPr="008D7FE9">
        <w:rPr>
          <w:rFonts w:ascii="Arial" w:hAnsi="Arial" w:cs="Arial"/>
          <w:szCs w:val="22"/>
        </w:rPr>
        <w:t>је</w:t>
      </w:r>
      <w:proofErr w:type="spellEnd"/>
      <w:r w:rsidRPr="008D7FE9">
        <w:rPr>
          <w:rFonts w:ascii="Arial" w:hAnsi="Arial" w:cs="Arial"/>
          <w:szCs w:val="22"/>
        </w:rPr>
        <w:t xml:space="preserve"> </w:t>
      </w:r>
      <w:proofErr w:type="spellStart"/>
      <w:r w:rsidRPr="008D7FE9">
        <w:rPr>
          <w:rFonts w:ascii="Arial" w:hAnsi="Arial" w:cs="Arial"/>
          <w:szCs w:val="22"/>
        </w:rPr>
        <w:t>значајно</w:t>
      </w:r>
      <w:proofErr w:type="spellEnd"/>
      <w:r w:rsidRPr="008D7FE9">
        <w:rPr>
          <w:rFonts w:ascii="Arial" w:hAnsi="Arial" w:cs="Arial"/>
          <w:szCs w:val="22"/>
        </w:rPr>
        <w:t xml:space="preserve"> </w:t>
      </w:r>
      <w:proofErr w:type="spellStart"/>
      <w:r w:rsidRPr="008D7FE9">
        <w:rPr>
          <w:rFonts w:ascii="Arial" w:hAnsi="Arial" w:cs="Arial"/>
          <w:szCs w:val="22"/>
        </w:rPr>
        <w:t>утицао</w:t>
      </w:r>
      <w:proofErr w:type="spellEnd"/>
      <w:r w:rsidRPr="008D7FE9">
        <w:rPr>
          <w:rFonts w:ascii="Arial" w:hAnsi="Arial" w:cs="Arial"/>
          <w:szCs w:val="22"/>
        </w:rPr>
        <w:t xml:space="preserve"> </w:t>
      </w:r>
      <w:proofErr w:type="spellStart"/>
      <w:r w:rsidRPr="008D7FE9">
        <w:rPr>
          <w:rFonts w:ascii="Arial" w:hAnsi="Arial" w:cs="Arial"/>
          <w:szCs w:val="22"/>
        </w:rPr>
        <w:t>на</w:t>
      </w:r>
      <w:proofErr w:type="spellEnd"/>
      <w:r w:rsidRPr="008D7FE9">
        <w:rPr>
          <w:rFonts w:ascii="Arial" w:hAnsi="Arial" w:cs="Arial"/>
          <w:szCs w:val="22"/>
        </w:rPr>
        <w:t xml:space="preserve"> </w:t>
      </w:r>
      <w:proofErr w:type="spellStart"/>
      <w:r w:rsidR="00EB42D0" w:rsidRPr="008D7FE9">
        <w:rPr>
          <w:rFonts w:ascii="Arial" w:hAnsi="Arial" w:cs="Arial"/>
          <w:szCs w:val="22"/>
        </w:rPr>
        <w:t>смањење</w:t>
      </w:r>
      <w:proofErr w:type="spellEnd"/>
      <w:r w:rsidR="00EB42D0" w:rsidRPr="008D7FE9">
        <w:rPr>
          <w:rFonts w:ascii="Arial" w:hAnsi="Arial" w:cs="Arial"/>
          <w:szCs w:val="22"/>
        </w:rPr>
        <w:t xml:space="preserve"> </w:t>
      </w:r>
      <w:proofErr w:type="spellStart"/>
      <w:r w:rsidR="00EB42D0" w:rsidRPr="008D7FE9">
        <w:rPr>
          <w:rFonts w:ascii="Arial" w:hAnsi="Arial" w:cs="Arial"/>
          <w:szCs w:val="22"/>
        </w:rPr>
        <w:t>ак</w:t>
      </w:r>
      <w:r w:rsidRPr="008D7FE9">
        <w:rPr>
          <w:rFonts w:ascii="Arial" w:hAnsi="Arial" w:cs="Arial"/>
          <w:szCs w:val="22"/>
        </w:rPr>
        <w:t>умулиране</w:t>
      </w:r>
      <w:proofErr w:type="spellEnd"/>
      <w:r w:rsidRPr="008D7FE9">
        <w:rPr>
          <w:rFonts w:ascii="Arial" w:hAnsi="Arial" w:cs="Arial"/>
          <w:szCs w:val="22"/>
        </w:rPr>
        <w:t xml:space="preserve"> </w:t>
      </w:r>
      <w:proofErr w:type="spellStart"/>
      <w:r w:rsidRPr="008D7FE9">
        <w:rPr>
          <w:rFonts w:ascii="Arial" w:hAnsi="Arial" w:cs="Arial"/>
          <w:szCs w:val="22"/>
        </w:rPr>
        <w:t>добити</w:t>
      </w:r>
      <w:proofErr w:type="spellEnd"/>
      <w:r w:rsidRPr="008D7FE9">
        <w:rPr>
          <w:rFonts w:ascii="Arial" w:hAnsi="Arial" w:cs="Arial"/>
          <w:szCs w:val="22"/>
        </w:rPr>
        <w:t xml:space="preserve"> </w:t>
      </w:r>
      <w:proofErr w:type="spellStart"/>
      <w:r w:rsidRPr="008D7FE9">
        <w:rPr>
          <w:rFonts w:ascii="Arial" w:hAnsi="Arial" w:cs="Arial"/>
          <w:szCs w:val="22"/>
        </w:rPr>
        <w:t>Друштва</w:t>
      </w:r>
      <w:proofErr w:type="spellEnd"/>
      <w:r w:rsidRPr="008D7FE9">
        <w:rPr>
          <w:rFonts w:ascii="Arial" w:hAnsi="Arial" w:cs="Arial"/>
          <w:szCs w:val="22"/>
        </w:rPr>
        <w:t xml:space="preserve">. </w:t>
      </w:r>
    </w:p>
    <w:p w:rsidR="00EB42D0" w:rsidRPr="008D7FE9" w:rsidRDefault="00EB42D0" w:rsidP="007B4585">
      <w:pPr>
        <w:pStyle w:val="Tabelatekst"/>
        <w:rPr>
          <w:rFonts w:ascii="Arial" w:hAnsi="Arial" w:cs="Arial"/>
          <w:szCs w:val="22"/>
        </w:rPr>
      </w:pPr>
    </w:p>
    <w:p w:rsidR="002D713C" w:rsidRPr="008D7FE9" w:rsidRDefault="00EB42D0" w:rsidP="007B4585">
      <w:pPr>
        <w:pStyle w:val="Tabelatekst"/>
        <w:rPr>
          <w:rFonts w:ascii="Arial" w:hAnsi="Arial" w:cs="Arial"/>
          <w:szCs w:val="22"/>
        </w:rPr>
      </w:pPr>
      <w:proofErr w:type="spellStart"/>
      <w:r w:rsidRPr="008D7FE9">
        <w:rPr>
          <w:rFonts w:ascii="Arial" w:hAnsi="Arial" w:cs="Arial"/>
          <w:szCs w:val="22"/>
        </w:rPr>
        <w:t>П</w:t>
      </w:r>
      <w:r w:rsidR="002D713C" w:rsidRPr="008D7FE9">
        <w:rPr>
          <w:rFonts w:ascii="Arial" w:hAnsi="Arial" w:cs="Arial"/>
          <w:szCs w:val="22"/>
        </w:rPr>
        <w:t>оред</w:t>
      </w:r>
      <w:proofErr w:type="spellEnd"/>
      <w:r w:rsidR="002D713C" w:rsidRPr="008D7FE9">
        <w:rPr>
          <w:rFonts w:ascii="Arial" w:hAnsi="Arial" w:cs="Arial"/>
          <w:szCs w:val="22"/>
        </w:rPr>
        <w:t xml:space="preserve"> </w:t>
      </w:r>
      <w:proofErr w:type="spellStart"/>
      <w:r w:rsidRPr="008D7FE9">
        <w:rPr>
          <w:rFonts w:ascii="Arial" w:hAnsi="Arial" w:cs="Arial"/>
          <w:szCs w:val="22"/>
        </w:rPr>
        <w:t>негативног</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резултата</w:t>
      </w:r>
      <w:proofErr w:type="spellEnd"/>
      <w:r w:rsidR="00DF0A1A" w:rsidRPr="008D7FE9">
        <w:rPr>
          <w:rFonts w:ascii="Arial" w:hAnsi="Arial" w:cs="Arial"/>
          <w:szCs w:val="22"/>
        </w:rPr>
        <w:t xml:space="preserve">, у </w:t>
      </w:r>
      <w:r w:rsidR="001252FF" w:rsidRPr="008D7FE9">
        <w:rPr>
          <w:rFonts w:ascii="Arial" w:hAnsi="Arial" w:cs="Arial"/>
          <w:szCs w:val="22"/>
        </w:rPr>
        <w:t>2025</w:t>
      </w:r>
      <w:r w:rsidR="002D713C" w:rsidRPr="008D7FE9">
        <w:rPr>
          <w:rFonts w:ascii="Arial" w:hAnsi="Arial" w:cs="Arial"/>
          <w:szCs w:val="22"/>
        </w:rPr>
        <w:t xml:space="preserve">. </w:t>
      </w:r>
      <w:proofErr w:type="spellStart"/>
      <w:r w:rsidR="002D713C" w:rsidRPr="008D7FE9">
        <w:rPr>
          <w:rFonts w:ascii="Arial" w:hAnsi="Arial" w:cs="Arial"/>
          <w:szCs w:val="22"/>
        </w:rPr>
        <w:t>години</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био</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је</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изражен</w:t>
      </w:r>
      <w:proofErr w:type="spellEnd"/>
      <w:r w:rsidR="002D713C" w:rsidRPr="008D7FE9">
        <w:rPr>
          <w:rFonts w:ascii="Arial" w:hAnsi="Arial" w:cs="Arial"/>
          <w:szCs w:val="22"/>
        </w:rPr>
        <w:t xml:space="preserve"> </w:t>
      </w:r>
      <w:r w:rsidRPr="008D7FE9">
        <w:rPr>
          <w:rFonts w:ascii="Arial" w:hAnsi="Arial" w:cs="Arial"/>
          <w:szCs w:val="22"/>
          <w:lang w:val="sr-Cyrl-BA"/>
        </w:rPr>
        <w:t xml:space="preserve">и </w:t>
      </w:r>
      <w:proofErr w:type="spellStart"/>
      <w:r w:rsidR="002D713C" w:rsidRPr="008D7FE9">
        <w:rPr>
          <w:rFonts w:ascii="Arial" w:hAnsi="Arial" w:cs="Arial"/>
          <w:szCs w:val="22"/>
        </w:rPr>
        <w:t>ризик</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ликвидности</w:t>
      </w:r>
      <w:proofErr w:type="spellEnd"/>
      <w:r w:rsidR="002D713C" w:rsidRPr="008D7FE9">
        <w:rPr>
          <w:rFonts w:ascii="Arial" w:hAnsi="Arial" w:cs="Arial"/>
          <w:szCs w:val="22"/>
        </w:rPr>
        <w:t xml:space="preserve"> </w:t>
      </w:r>
      <w:proofErr w:type="spellStart"/>
      <w:r w:rsidR="00DF0A1A" w:rsidRPr="008D7FE9">
        <w:rPr>
          <w:rFonts w:ascii="Arial" w:hAnsi="Arial" w:cs="Arial"/>
          <w:szCs w:val="22"/>
        </w:rPr>
        <w:t>као</w:t>
      </w:r>
      <w:proofErr w:type="spellEnd"/>
      <w:r w:rsidR="00DF0A1A" w:rsidRPr="008D7FE9">
        <w:rPr>
          <w:rFonts w:ascii="Arial" w:hAnsi="Arial" w:cs="Arial"/>
          <w:szCs w:val="22"/>
        </w:rPr>
        <w:t xml:space="preserve"> и </w:t>
      </w:r>
      <w:proofErr w:type="spellStart"/>
      <w:r w:rsidR="00DF0A1A" w:rsidRPr="008D7FE9">
        <w:rPr>
          <w:rFonts w:ascii="Arial" w:hAnsi="Arial" w:cs="Arial"/>
          <w:szCs w:val="22"/>
        </w:rPr>
        <w:t>претходних</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година</w:t>
      </w:r>
      <w:proofErr w:type="spellEnd"/>
      <w:r w:rsidR="00DF0A1A" w:rsidRPr="008D7FE9">
        <w:rPr>
          <w:rFonts w:ascii="Arial" w:hAnsi="Arial" w:cs="Arial"/>
          <w:szCs w:val="22"/>
        </w:rPr>
        <w:t xml:space="preserve">, </w:t>
      </w:r>
      <w:proofErr w:type="spellStart"/>
      <w:r w:rsidR="002D713C" w:rsidRPr="008D7FE9">
        <w:rPr>
          <w:rFonts w:ascii="Arial" w:hAnsi="Arial" w:cs="Arial"/>
          <w:szCs w:val="22"/>
        </w:rPr>
        <w:t>због</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неусклађености</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краторочних</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извора</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средстава</w:t>
      </w:r>
      <w:proofErr w:type="spellEnd"/>
      <w:r w:rsidR="002D713C" w:rsidRPr="008D7FE9">
        <w:rPr>
          <w:rFonts w:ascii="Arial" w:hAnsi="Arial" w:cs="Arial"/>
          <w:szCs w:val="22"/>
        </w:rPr>
        <w:t xml:space="preserve"> и </w:t>
      </w:r>
      <w:proofErr w:type="spellStart"/>
      <w:r w:rsidR="002D713C" w:rsidRPr="008D7FE9">
        <w:rPr>
          <w:rFonts w:ascii="Arial" w:hAnsi="Arial" w:cs="Arial"/>
          <w:szCs w:val="22"/>
        </w:rPr>
        <w:t>краткорочне</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имовине</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наведена</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не</w:t>
      </w:r>
      <w:r w:rsidR="00DF0A1A" w:rsidRPr="008D7FE9">
        <w:rPr>
          <w:rFonts w:ascii="Arial" w:hAnsi="Arial" w:cs="Arial"/>
          <w:szCs w:val="22"/>
        </w:rPr>
        <w:t>усклађеност</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настављена</w:t>
      </w:r>
      <w:proofErr w:type="spellEnd"/>
      <w:r w:rsidR="00DF0A1A" w:rsidRPr="008D7FE9">
        <w:rPr>
          <w:rFonts w:ascii="Arial" w:hAnsi="Arial" w:cs="Arial"/>
          <w:szCs w:val="22"/>
        </w:rPr>
        <w:t xml:space="preserve"> </w:t>
      </w:r>
      <w:proofErr w:type="spellStart"/>
      <w:r w:rsidR="00DF0A1A" w:rsidRPr="008D7FE9">
        <w:rPr>
          <w:rFonts w:ascii="Arial" w:hAnsi="Arial" w:cs="Arial"/>
          <w:szCs w:val="22"/>
        </w:rPr>
        <w:t>је</w:t>
      </w:r>
      <w:proofErr w:type="spellEnd"/>
      <w:r w:rsidR="00DF0A1A" w:rsidRPr="008D7FE9">
        <w:rPr>
          <w:rFonts w:ascii="Arial" w:hAnsi="Arial" w:cs="Arial"/>
          <w:szCs w:val="22"/>
        </w:rPr>
        <w:t xml:space="preserve"> у 202</w:t>
      </w:r>
      <w:r w:rsidRPr="008D7FE9">
        <w:rPr>
          <w:rFonts w:ascii="Arial" w:hAnsi="Arial" w:cs="Arial"/>
          <w:szCs w:val="22"/>
          <w:lang w:val="sr-Cyrl-BA"/>
        </w:rPr>
        <w:t>5</w:t>
      </w:r>
      <w:r w:rsidR="002D713C" w:rsidRPr="008D7FE9">
        <w:rPr>
          <w:rFonts w:ascii="Arial" w:hAnsi="Arial" w:cs="Arial"/>
          <w:szCs w:val="22"/>
        </w:rPr>
        <w:t xml:space="preserve">. </w:t>
      </w:r>
      <w:proofErr w:type="spellStart"/>
      <w:r w:rsidR="002D713C" w:rsidRPr="008D7FE9">
        <w:rPr>
          <w:rFonts w:ascii="Arial" w:hAnsi="Arial" w:cs="Arial"/>
          <w:szCs w:val="22"/>
        </w:rPr>
        <w:t>години</w:t>
      </w:r>
      <w:proofErr w:type="spellEnd"/>
      <w:r w:rsidR="002D713C" w:rsidRPr="008D7FE9">
        <w:rPr>
          <w:rFonts w:ascii="Arial" w:hAnsi="Arial" w:cs="Arial"/>
          <w:szCs w:val="22"/>
        </w:rPr>
        <w:t xml:space="preserve"> и </w:t>
      </w:r>
      <w:proofErr w:type="spellStart"/>
      <w:r w:rsidR="002D713C" w:rsidRPr="008D7FE9">
        <w:rPr>
          <w:rFonts w:ascii="Arial" w:hAnsi="Arial" w:cs="Arial"/>
          <w:szCs w:val="22"/>
        </w:rPr>
        <w:t>доводи</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до</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неизвијесности</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пословања</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Друштва</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те</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је</w:t>
      </w:r>
      <w:proofErr w:type="spellEnd"/>
      <w:r w:rsidR="002D713C" w:rsidRPr="008D7FE9">
        <w:rPr>
          <w:rFonts w:ascii="Arial" w:hAnsi="Arial" w:cs="Arial"/>
          <w:szCs w:val="22"/>
        </w:rPr>
        <w:t xml:space="preserve"> у </w:t>
      </w:r>
      <w:proofErr w:type="spellStart"/>
      <w:r w:rsidR="002D713C" w:rsidRPr="008D7FE9">
        <w:rPr>
          <w:rFonts w:ascii="Arial" w:hAnsi="Arial" w:cs="Arial"/>
          <w:szCs w:val="22"/>
        </w:rPr>
        <w:t>наредном</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периоду</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потребно</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интензивирати</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активности</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на</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ефикаснијем</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управљању</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ликвидношћу</w:t>
      </w:r>
      <w:proofErr w:type="spellEnd"/>
      <w:r w:rsidR="002D713C" w:rsidRPr="008D7FE9">
        <w:rPr>
          <w:rFonts w:ascii="Arial" w:hAnsi="Arial" w:cs="Arial"/>
          <w:szCs w:val="22"/>
        </w:rPr>
        <w:t xml:space="preserve"> </w:t>
      </w:r>
      <w:proofErr w:type="spellStart"/>
      <w:r w:rsidR="002D713C" w:rsidRPr="008D7FE9">
        <w:rPr>
          <w:rFonts w:ascii="Arial" w:hAnsi="Arial" w:cs="Arial"/>
          <w:szCs w:val="22"/>
        </w:rPr>
        <w:t>Друштва</w:t>
      </w:r>
      <w:proofErr w:type="spellEnd"/>
      <w:r w:rsidR="002D713C" w:rsidRPr="008D7FE9">
        <w:rPr>
          <w:rFonts w:ascii="Arial" w:hAnsi="Arial" w:cs="Arial"/>
          <w:szCs w:val="22"/>
        </w:rPr>
        <w:t>.</w:t>
      </w:r>
    </w:p>
    <w:p w:rsidR="002D713C" w:rsidRPr="001252FF" w:rsidRDefault="002D713C" w:rsidP="007B4585">
      <w:pPr>
        <w:pStyle w:val="Tabelatekst"/>
        <w:rPr>
          <w:rFonts w:ascii="Arial" w:hAnsi="Arial" w:cs="Arial"/>
          <w:szCs w:val="22"/>
          <w:highlight w:val="yellow"/>
        </w:rPr>
      </w:pPr>
    </w:p>
    <w:p w:rsidR="002D713C" w:rsidRPr="008D7FE9" w:rsidRDefault="002D713C">
      <w:pPr>
        <w:pStyle w:val="Tabelatekst"/>
        <w:rPr>
          <w:rFonts w:ascii="Arial" w:hAnsi="Arial" w:cs="Arial"/>
          <w:szCs w:val="22"/>
        </w:rPr>
      </w:pPr>
    </w:p>
    <w:p w:rsidR="002D713C" w:rsidRPr="008D7FE9" w:rsidRDefault="002D713C">
      <w:pPr>
        <w:rPr>
          <w:rFonts w:ascii="Arial" w:hAnsi="Arial" w:cs="Arial"/>
          <w:sz w:val="22"/>
          <w:szCs w:val="22"/>
        </w:rPr>
      </w:pPr>
    </w:p>
    <w:p w:rsidR="002D713C" w:rsidRPr="008D7FE9" w:rsidRDefault="000C0A1D">
      <w:pPr>
        <w:pStyle w:val="Tabelatekst"/>
        <w:rPr>
          <w:rFonts w:ascii="Arial" w:hAnsi="Arial" w:cs="Arial"/>
          <w:szCs w:val="22"/>
          <w:lang w:val="sr-Cyrl-BA"/>
        </w:rPr>
      </w:pPr>
      <w:proofErr w:type="spellStart"/>
      <w:r>
        <w:rPr>
          <w:rFonts w:ascii="Arial" w:hAnsi="Arial" w:cs="Arial"/>
          <w:szCs w:val="22"/>
        </w:rPr>
        <w:t>Број</w:t>
      </w:r>
      <w:proofErr w:type="spellEnd"/>
      <w:r>
        <w:rPr>
          <w:rFonts w:ascii="Arial" w:hAnsi="Arial" w:cs="Arial"/>
          <w:szCs w:val="22"/>
        </w:rPr>
        <w:t>: 1474-2</w:t>
      </w:r>
      <w:r w:rsidR="002D713C" w:rsidRPr="008D7FE9">
        <w:rPr>
          <w:rFonts w:ascii="Arial" w:hAnsi="Arial" w:cs="Arial"/>
          <w:szCs w:val="22"/>
        </w:rPr>
        <w:t>/2</w:t>
      </w:r>
      <w:r w:rsidR="008D7FE9" w:rsidRPr="008D7FE9">
        <w:rPr>
          <w:rFonts w:ascii="Arial" w:hAnsi="Arial" w:cs="Arial"/>
          <w:szCs w:val="22"/>
          <w:lang w:val="sr-Cyrl-BA"/>
        </w:rPr>
        <w:t>6</w:t>
      </w:r>
    </w:p>
    <w:p w:rsidR="002D713C" w:rsidRPr="008D7FE9" w:rsidRDefault="000C0A1D">
      <w:pPr>
        <w:pStyle w:val="Tabelatekst"/>
        <w:rPr>
          <w:rFonts w:ascii="Arial" w:hAnsi="Arial" w:cs="Arial"/>
          <w:szCs w:val="22"/>
        </w:rPr>
      </w:pPr>
      <w:proofErr w:type="spellStart"/>
      <w:proofErr w:type="gramStart"/>
      <w:r>
        <w:rPr>
          <w:rFonts w:ascii="Arial" w:hAnsi="Arial" w:cs="Arial"/>
          <w:szCs w:val="22"/>
        </w:rPr>
        <w:t>Дана</w:t>
      </w:r>
      <w:proofErr w:type="spellEnd"/>
      <w:r>
        <w:rPr>
          <w:rFonts w:ascii="Arial" w:hAnsi="Arial" w:cs="Arial"/>
          <w:szCs w:val="22"/>
        </w:rPr>
        <w:t>, 11</w:t>
      </w:r>
      <w:r w:rsidR="00DF0A1A" w:rsidRPr="008D7FE9">
        <w:rPr>
          <w:rFonts w:ascii="Arial" w:hAnsi="Arial" w:cs="Arial"/>
          <w:szCs w:val="22"/>
        </w:rPr>
        <w:t>.</w:t>
      </w:r>
      <w:proofErr w:type="gramEnd"/>
      <w:r w:rsidR="00DF0A1A" w:rsidRPr="008D7FE9">
        <w:rPr>
          <w:rFonts w:ascii="Arial" w:hAnsi="Arial" w:cs="Arial"/>
          <w:szCs w:val="22"/>
        </w:rPr>
        <w:t xml:space="preserve"> </w:t>
      </w:r>
      <w:proofErr w:type="spellStart"/>
      <w:r w:rsidR="00DF0A1A" w:rsidRPr="008D7FE9">
        <w:rPr>
          <w:rFonts w:ascii="Arial" w:hAnsi="Arial" w:cs="Arial"/>
          <w:szCs w:val="22"/>
        </w:rPr>
        <w:t>мај</w:t>
      </w:r>
      <w:proofErr w:type="spellEnd"/>
      <w:r w:rsidR="00DF0A1A" w:rsidRPr="008D7FE9">
        <w:rPr>
          <w:rFonts w:ascii="Arial" w:hAnsi="Arial" w:cs="Arial"/>
          <w:szCs w:val="22"/>
        </w:rPr>
        <w:t xml:space="preserve"> 202</w:t>
      </w:r>
      <w:r w:rsidR="008D7FE9" w:rsidRPr="008D7FE9">
        <w:rPr>
          <w:rFonts w:ascii="Arial" w:hAnsi="Arial" w:cs="Arial"/>
          <w:szCs w:val="22"/>
          <w:lang w:val="sr-Cyrl-BA"/>
        </w:rPr>
        <w:t>6</w:t>
      </w:r>
      <w:r w:rsidR="002D713C" w:rsidRPr="008D7FE9">
        <w:rPr>
          <w:rFonts w:ascii="Arial" w:hAnsi="Arial" w:cs="Arial"/>
          <w:szCs w:val="22"/>
        </w:rPr>
        <w:t xml:space="preserve">. </w:t>
      </w:r>
      <w:proofErr w:type="spellStart"/>
      <w:r w:rsidR="002D713C" w:rsidRPr="008D7FE9">
        <w:rPr>
          <w:rFonts w:ascii="Arial" w:hAnsi="Arial" w:cs="Arial"/>
          <w:szCs w:val="22"/>
        </w:rPr>
        <w:t>године</w:t>
      </w:r>
      <w:proofErr w:type="spellEnd"/>
    </w:p>
    <w:p w:rsidR="002D713C" w:rsidRPr="008D7FE9" w:rsidRDefault="002D713C">
      <w:pPr>
        <w:rPr>
          <w:rFonts w:ascii="Arial" w:hAnsi="Arial" w:cs="Arial"/>
          <w:sz w:val="22"/>
          <w:szCs w:val="22"/>
        </w:rPr>
      </w:pPr>
      <w:r w:rsidRPr="008D7FE9">
        <w:rPr>
          <w:rFonts w:ascii="Arial" w:hAnsi="Arial" w:cs="Arial"/>
          <w:sz w:val="22"/>
          <w:szCs w:val="22"/>
        </w:rPr>
        <w:tab/>
      </w:r>
      <w:r w:rsidRPr="008D7FE9">
        <w:rPr>
          <w:rFonts w:ascii="Arial" w:hAnsi="Arial" w:cs="Arial"/>
          <w:sz w:val="22"/>
          <w:szCs w:val="22"/>
        </w:rPr>
        <w:tab/>
      </w:r>
      <w:r w:rsidRPr="008D7FE9">
        <w:rPr>
          <w:rFonts w:ascii="Arial" w:hAnsi="Arial" w:cs="Arial"/>
          <w:sz w:val="22"/>
          <w:szCs w:val="22"/>
        </w:rPr>
        <w:tab/>
        <w:t xml:space="preserve">                                                                              ОДБОР ЗА РЕВИЗИЈУ</w:t>
      </w:r>
      <w:r w:rsidRPr="008D7FE9">
        <w:rPr>
          <w:rFonts w:ascii="Arial" w:hAnsi="Arial" w:cs="Arial"/>
          <w:sz w:val="22"/>
          <w:szCs w:val="22"/>
        </w:rPr>
        <w:tab/>
      </w:r>
      <w:r w:rsidRPr="008D7FE9">
        <w:rPr>
          <w:rFonts w:ascii="Arial" w:hAnsi="Arial" w:cs="Arial"/>
          <w:sz w:val="22"/>
          <w:szCs w:val="22"/>
        </w:rPr>
        <w:tab/>
      </w:r>
      <w:r w:rsidRPr="008D7FE9">
        <w:rPr>
          <w:rFonts w:ascii="Arial" w:hAnsi="Arial" w:cs="Arial"/>
          <w:sz w:val="22"/>
          <w:szCs w:val="22"/>
        </w:rPr>
        <w:tab/>
      </w:r>
      <w:r w:rsidRPr="008D7FE9">
        <w:rPr>
          <w:rFonts w:ascii="Arial" w:hAnsi="Arial" w:cs="Arial"/>
          <w:sz w:val="22"/>
          <w:szCs w:val="22"/>
        </w:rPr>
        <w:tab/>
        <w:t xml:space="preserve">                                                                                     </w:t>
      </w:r>
      <w:proofErr w:type="spellStart"/>
      <w:r w:rsidRPr="008D7FE9">
        <w:rPr>
          <w:rFonts w:ascii="Arial" w:hAnsi="Arial" w:cs="Arial"/>
          <w:sz w:val="22"/>
          <w:szCs w:val="22"/>
        </w:rPr>
        <w:t>Предсједник</w:t>
      </w:r>
      <w:proofErr w:type="spellEnd"/>
    </w:p>
    <w:p w:rsidR="002D713C" w:rsidRPr="008D7FE9" w:rsidRDefault="002D713C">
      <w:pPr>
        <w:rPr>
          <w:rFonts w:ascii="Arial" w:hAnsi="Arial" w:cs="Arial"/>
          <w:sz w:val="22"/>
          <w:szCs w:val="22"/>
        </w:rPr>
      </w:pPr>
    </w:p>
    <w:p w:rsidR="002D713C" w:rsidRPr="008D7FE9" w:rsidRDefault="002D713C">
      <w:pPr>
        <w:rPr>
          <w:rFonts w:ascii="Arial" w:hAnsi="Arial" w:cs="Arial"/>
          <w:sz w:val="22"/>
          <w:szCs w:val="22"/>
        </w:rPr>
      </w:pPr>
      <w:r w:rsidRPr="008D7FE9">
        <w:rPr>
          <w:rFonts w:ascii="Arial" w:hAnsi="Arial" w:cs="Arial"/>
          <w:sz w:val="22"/>
          <w:szCs w:val="22"/>
        </w:rPr>
        <w:t xml:space="preserve">                                                                                                       ___________________________</w:t>
      </w:r>
    </w:p>
    <w:p w:rsidR="002D713C" w:rsidRPr="007B4585" w:rsidRDefault="002D713C">
      <w:pPr>
        <w:rPr>
          <w:rFonts w:ascii="Arial" w:hAnsi="Arial" w:cs="Arial"/>
          <w:i/>
          <w:sz w:val="22"/>
          <w:szCs w:val="22"/>
        </w:rPr>
      </w:pPr>
      <w:r w:rsidRPr="008D7FE9">
        <w:rPr>
          <w:rFonts w:ascii="Arial" w:hAnsi="Arial" w:cs="Arial"/>
          <w:sz w:val="22"/>
          <w:szCs w:val="22"/>
        </w:rPr>
        <w:t xml:space="preserve">                                                                                                          </w:t>
      </w:r>
      <w:proofErr w:type="spellStart"/>
      <w:r w:rsidRPr="008D7FE9">
        <w:rPr>
          <w:rFonts w:ascii="Arial" w:hAnsi="Arial" w:cs="Arial"/>
          <w:sz w:val="22"/>
          <w:szCs w:val="22"/>
        </w:rPr>
        <w:t>Кристина</w:t>
      </w:r>
      <w:proofErr w:type="spellEnd"/>
      <w:r w:rsidRPr="008D7FE9">
        <w:rPr>
          <w:rFonts w:ascii="Arial" w:hAnsi="Arial" w:cs="Arial"/>
          <w:sz w:val="22"/>
          <w:szCs w:val="22"/>
        </w:rPr>
        <w:t xml:space="preserve"> </w:t>
      </w:r>
      <w:proofErr w:type="spellStart"/>
      <w:r w:rsidRPr="008D7FE9">
        <w:rPr>
          <w:rFonts w:ascii="Arial" w:hAnsi="Arial" w:cs="Arial"/>
          <w:sz w:val="22"/>
          <w:szCs w:val="22"/>
        </w:rPr>
        <w:t>Миливојевић</w:t>
      </w:r>
      <w:proofErr w:type="spellEnd"/>
      <w:r w:rsidRPr="008D7FE9">
        <w:rPr>
          <w:rFonts w:ascii="Arial" w:hAnsi="Arial" w:cs="Arial"/>
          <w:sz w:val="22"/>
          <w:szCs w:val="22"/>
        </w:rPr>
        <w:t xml:space="preserve">, </w:t>
      </w:r>
      <w:proofErr w:type="spellStart"/>
      <w:r w:rsidRPr="008D7FE9">
        <w:rPr>
          <w:rFonts w:ascii="Arial" w:hAnsi="Arial" w:cs="Arial"/>
          <w:i/>
          <w:sz w:val="22"/>
          <w:szCs w:val="22"/>
        </w:rPr>
        <w:t>дипл</w:t>
      </w:r>
      <w:proofErr w:type="spellEnd"/>
      <w:r w:rsidRPr="008D7FE9">
        <w:rPr>
          <w:rFonts w:ascii="Arial" w:hAnsi="Arial" w:cs="Arial"/>
          <w:i/>
          <w:sz w:val="22"/>
          <w:szCs w:val="22"/>
        </w:rPr>
        <w:t xml:space="preserve">. </w:t>
      </w:r>
      <w:proofErr w:type="spellStart"/>
      <w:r w:rsidRPr="008D7FE9">
        <w:rPr>
          <w:rFonts w:ascii="Arial" w:hAnsi="Arial" w:cs="Arial"/>
          <w:i/>
          <w:sz w:val="22"/>
          <w:szCs w:val="22"/>
        </w:rPr>
        <w:t>ек</w:t>
      </w:r>
      <w:proofErr w:type="spellEnd"/>
      <w:r w:rsidRPr="008D7FE9">
        <w:rPr>
          <w:rFonts w:ascii="Arial" w:hAnsi="Arial" w:cs="Arial"/>
          <w:i/>
          <w:sz w:val="22"/>
          <w:szCs w:val="22"/>
        </w:rPr>
        <w:t>.</w:t>
      </w:r>
    </w:p>
    <w:p w:rsidR="002D713C" w:rsidRPr="007B4585" w:rsidRDefault="002D713C">
      <w:pPr>
        <w:rPr>
          <w:rFonts w:ascii="Arial" w:hAnsi="Arial" w:cs="Arial"/>
          <w:sz w:val="22"/>
          <w:szCs w:val="22"/>
        </w:rPr>
      </w:pPr>
    </w:p>
    <w:p w:rsidR="002D713C" w:rsidRPr="007B4585" w:rsidRDefault="002D713C">
      <w:pPr>
        <w:tabs>
          <w:tab w:val="left" w:pos="960"/>
        </w:tabs>
        <w:rPr>
          <w:rFonts w:ascii="Arial" w:hAnsi="Arial" w:cs="Arial"/>
          <w:sz w:val="22"/>
          <w:szCs w:val="22"/>
        </w:rPr>
      </w:pPr>
    </w:p>
    <w:p w:rsidR="002D713C" w:rsidRPr="007B4585" w:rsidRDefault="002D713C">
      <w:pPr>
        <w:tabs>
          <w:tab w:val="left" w:pos="960"/>
        </w:tabs>
        <w:rPr>
          <w:rFonts w:ascii="Arial" w:hAnsi="Arial" w:cs="Arial"/>
          <w:sz w:val="22"/>
          <w:szCs w:val="22"/>
        </w:rPr>
      </w:pPr>
    </w:p>
    <w:p w:rsidR="002D713C" w:rsidRDefault="002D713C">
      <w:pPr>
        <w:tabs>
          <w:tab w:val="left" w:pos="960"/>
        </w:tabs>
      </w:pPr>
    </w:p>
    <w:sectPr w:rsidR="002D713C" w:rsidSect="00EE176B">
      <w:footerReference w:type="default" r:id="rId8"/>
      <w:pgSz w:w="11906" w:h="16838"/>
      <w:pgMar w:top="567" w:right="851" w:bottom="397" w:left="1021"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1BD" w:rsidRDefault="004D21BD">
      <w:r>
        <w:separator/>
      </w:r>
    </w:p>
  </w:endnote>
  <w:endnote w:type="continuationSeparator" w:id="0">
    <w:p w:rsidR="004D21BD" w:rsidRDefault="004D21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 w:name="OpenSymbol">
    <w:charset w:val="00"/>
    <w:family w:val="auto"/>
    <w:pitch w:val="default"/>
    <w:sig w:usb0="800000AF" w:usb1="1001ECEA"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00"/>
    <w:family w:val="auto"/>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13C" w:rsidRDefault="00EE176B">
    <w:pPr>
      <w:pStyle w:val="Footer"/>
      <w:jc w:val="right"/>
    </w:pPr>
    <w:fldSimple w:instr=" PAGE   \* MERGEFORMAT ">
      <w:r w:rsidR="000C0A1D">
        <w:rPr>
          <w:noProof/>
        </w:rPr>
        <w:t>6</w:t>
      </w:r>
    </w:fldSimple>
  </w:p>
  <w:p w:rsidR="002D713C" w:rsidRDefault="002D713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1BD" w:rsidRDefault="004D21BD">
      <w:r>
        <w:separator/>
      </w:r>
    </w:p>
  </w:footnote>
  <w:footnote w:type="continuationSeparator" w:id="0">
    <w:p w:rsidR="004D21BD" w:rsidRDefault="004D21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0000007"/>
    <w:multiLevelType w:val="multilevel"/>
    <w:tmpl w:val="00000007"/>
    <w:lvl w:ilvl="0">
      <w:start w:val="2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9"/>
    <w:multiLevelType w:val="multilevel"/>
    <w:tmpl w:val="00000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7EE18E7"/>
    <w:multiLevelType w:val="hybridMultilevel"/>
    <w:tmpl w:val="1AC09D22"/>
    <w:lvl w:ilvl="0" w:tplc="181A0009">
      <w:start w:val="1"/>
      <w:numFmt w:val="bullet"/>
      <w:lvlText w:val=""/>
      <w:lvlJc w:val="left"/>
      <w:pPr>
        <w:ind w:left="720" w:hanging="360"/>
      </w:pPr>
      <w:rPr>
        <w:rFonts w:ascii="Wingdings" w:hAnsi="Wingdings"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rawingGridHorizontalSpacing w:val="0"/>
  <w:drawingGridVerticalSpacing w:val="0"/>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useFELayout/>
  </w:compat>
  <w:rsids>
    <w:rsidRoot w:val="00172A27"/>
    <w:rsid w:val="000B71C3"/>
    <w:rsid w:val="000C0A1D"/>
    <w:rsid w:val="00111BE5"/>
    <w:rsid w:val="001252FF"/>
    <w:rsid w:val="0016490E"/>
    <w:rsid w:val="00172A27"/>
    <w:rsid w:val="00175CB7"/>
    <w:rsid w:val="001842A6"/>
    <w:rsid w:val="001F57B1"/>
    <w:rsid w:val="002D713C"/>
    <w:rsid w:val="00337D7E"/>
    <w:rsid w:val="00347022"/>
    <w:rsid w:val="003A3953"/>
    <w:rsid w:val="003D0760"/>
    <w:rsid w:val="00404398"/>
    <w:rsid w:val="004C0D00"/>
    <w:rsid w:val="004D21BD"/>
    <w:rsid w:val="00532733"/>
    <w:rsid w:val="005471EE"/>
    <w:rsid w:val="00562CC0"/>
    <w:rsid w:val="00593497"/>
    <w:rsid w:val="00595519"/>
    <w:rsid w:val="005A7663"/>
    <w:rsid w:val="006822CE"/>
    <w:rsid w:val="006E2AC9"/>
    <w:rsid w:val="007415CF"/>
    <w:rsid w:val="007B4585"/>
    <w:rsid w:val="007D5E82"/>
    <w:rsid w:val="00894123"/>
    <w:rsid w:val="008D7FE9"/>
    <w:rsid w:val="00942824"/>
    <w:rsid w:val="00A2393E"/>
    <w:rsid w:val="00AB33CC"/>
    <w:rsid w:val="00AF3ABA"/>
    <w:rsid w:val="00BD6B11"/>
    <w:rsid w:val="00C67CA4"/>
    <w:rsid w:val="00DE75CF"/>
    <w:rsid w:val="00DF0A1A"/>
    <w:rsid w:val="00DF34E1"/>
    <w:rsid w:val="00EB42D0"/>
    <w:rsid w:val="00EE176B"/>
    <w:rsid w:val="00F2016C"/>
    <w:rsid w:val="00F62E5D"/>
    <w:rsid w:val="00F67625"/>
    <w:rsid w:val="00FE2E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76B"/>
    <w:rPr>
      <w:rFonts w:eastAsia="Times New Roman"/>
      <w:sz w:val="24"/>
      <w:szCs w:val="24"/>
    </w:rPr>
  </w:style>
  <w:style w:type="paragraph" w:styleId="Heading1">
    <w:name w:val="heading 1"/>
    <w:basedOn w:val="Normal"/>
    <w:next w:val="Normal"/>
    <w:link w:val="Heading1Char"/>
    <w:qFormat/>
    <w:rsid w:val="00EE176B"/>
    <w:pPr>
      <w:keepNext/>
      <w:keepLines/>
      <w:spacing w:before="480"/>
      <w:outlineLvl w:val="0"/>
    </w:pPr>
    <w:rPr>
      <w:rFonts w:ascii="Cambria" w:hAnsi="Cambria"/>
      <w:b/>
      <w:bCs/>
      <w:color w:val="365F90"/>
      <w:sz w:val="28"/>
      <w:szCs w:val="28"/>
    </w:rPr>
  </w:style>
  <w:style w:type="paragraph" w:styleId="Heading2">
    <w:name w:val="heading 2"/>
    <w:basedOn w:val="Normal"/>
    <w:next w:val="Normal"/>
    <w:link w:val="Heading2Char"/>
    <w:qFormat/>
    <w:rsid w:val="00EE176B"/>
    <w:pPr>
      <w:keepNext/>
      <w:keepLines/>
      <w:spacing w:before="200"/>
      <w:outlineLvl w:val="1"/>
    </w:pPr>
    <w:rPr>
      <w:rFonts w:ascii="Cambria" w:hAnsi="Cambria"/>
      <w:b/>
      <w:bCs/>
      <w:color w:val="4F81BD"/>
      <w:sz w:val="26"/>
      <w:szCs w:val="26"/>
    </w:rPr>
  </w:style>
  <w:style w:type="paragraph" w:styleId="Heading4">
    <w:name w:val="heading 4"/>
    <w:basedOn w:val="Normal"/>
    <w:next w:val="Normal"/>
    <w:link w:val="Heading4Char"/>
    <w:qFormat/>
    <w:rsid w:val="00EE176B"/>
    <w:pPr>
      <w:keepNext/>
      <w:keepLines/>
      <w:spacing w:before="200"/>
      <w:outlineLvl w:val="3"/>
    </w:pPr>
    <w:rPr>
      <w:rFonts w:ascii="Cambria" w:hAnsi="Cambria"/>
      <w:b/>
      <w:bCs/>
      <w:i/>
      <w:iCs/>
      <w:color w:val="4F81BD"/>
    </w:rPr>
  </w:style>
  <w:style w:type="paragraph" w:styleId="Heading5">
    <w:name w:val="heading 5"/>
    <w:basedOn w:val="Normal"/>
    <w:next w:val="Normal"/>
    <w:link w:val="Heading5Char"/>
    <w:qFormat/>
    <w:rsid w:val="00EE176B"/>
    <w:pPr>
      <w:keepNext/>
      <w:keepLines/>
      <w:spacing w:before="200"/>
      <w:outlineLvl w:val="4"/>
    </w:pPr>
    <w:rPr>
      <w:rFonts w:ascii="Cambria" w:hAnsi="Cambria"/>
      <w:color w:val="233E5F"/>
    </w:rPr>
  </w:style>
  <w:style w:type="paragraph" w:styleId="Heading6">
    <w:name w:val="heading 6"/>
    <w:basedOn w:val="Normal"/>
    <w:next w:val="Normal"/>
    <w:link w:val="Heading6Char"/>
    <w:qFormat/>
    <w:rsid w:val="00EE176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EE176B"/>
    <w:rPr>
      <w:sz w:val="24"/>
      <w:szCs w:val="24"/>
    </w:rPr>
  </w:style>
  <w:style w:type="character" w:customStyle="1" w:styleId="FooterChar">
    <w:name w:val="Footer Char"/>
    <w:link w:val="Footer"/>
    <w:rsid w:val="00EE176B"/>
    <w:rPr>
      <w:sz w:val="24"/>
      <w:szCs w:val="24"/>
    </w:rPr>
  </w:style>
  <w:style w:type="character" w:customStyle="1" w:styleId="CommentSubjectChar">
    <w:name w:val="Comment Subject Char"/>
    <w:link w:val="CommentSubject1"/>
    <w:rsid w:val="00EE176B"/>
    <w:rPr>
      <w:b/>
      <w:bCs/>
    </w:rPr>
  </w:style>
  <w:style w:type="character" w:customStyle="1" w:styleId="Heading6Char">
    <w:name w:val="Heading 6 Char"/>
    <w:link w:val="Heading6"/>
    <w:rsid w:val="00EE176B"/>
    <w:rPr>
      <w:b/>
      <w:bCs/>
      <w:sz w:val="22"/>
      <w:szCs w:val="22"/>
      <w:lang w:val="en-US"/>
    </w:rPr>
  </w:style>
  <w:style w:type="character" w:customStyle="1" w:styleId="Heading4Char">
    <w:name w:val="Heading 4 Char"/>
    <w:link w:val="Heading4"/>
    <w:rsid w:val="00EE176B"/>
    <w:rPr>
      <w:rFonts w:ascii="Cambria" w:hAnsi="Cambria"/>
      <w:b/>
      <w:bCs/>
      <w:i/>
      <w:iCs/>
      <w:color w:val="4F81BD"/>
      <w:sz w:val="24"/>
      <w:szCs w:val="24"/>
    </w:rPr>
  </w:style>
  <w:style w:type="character" w:customStyle="1" w:styleId="CommentTextChar">
    <w:name w:val="Comment Text Char"/>
    <w:basedOn w:val="DefaultParagraphFont"/>
    <w:link w:val="CommentText"/>
    <w:rsid w:val="00EE176B"/>
  </w:style>
  <w:style w:type="character" w:customStyle="1" w:styleId="Heading1Char">
    <w:name w:val="Heading 1 Char"/>
    <w:link w:val="Heading1"/>
    <w:rsid w:val="00EE176B"/>
    <w:rPr>
      <w:rFonts w:ascii="Cambria" w:hAnsi="Cambria"/>
      <w:b/>
      <w:bCs/>
      <w:color w:val="365F90"/>
      <w:sz w:val="28"/>
      <w:szCs w:val="28"/>
    </w:rPr>
  </w:style>
  <w:style w:type="character" w:customStyle="1" w:styleId="Heading5Char">
    <w:name w:val="Heading 5 Char"/>
    <w:link w:val="Heading5"/>
    <w:rsid w:val="00EE176B"/>
    <w:rPr>
      <w:rFonts w:ascii="Cambria" w:hAnsi="Cambria"/>
      <w:color w:val="233E5F"/>
      <w:sz w:val="24"/>
      <w:szCs w:val="24"/>
    </w:rPr>
  </w:style>
  <w:style w:type="character" w:customStyle="1" w:styleId="Heading2Char">
    <w:name w:val="Heading 2 Char"/>
    <w:link w:val="Heading2"/>
    <w:rsid w:val="00EE176B"/>
    <w:rPr>
      <w:rFonts w:ascii="Cambria" w:hAnsi="Cambria"/>
      <w:b/>
      <w:bCs/>
      <w:color w:val="4F81BD"/>
      <w:sz w:val="26"/>
      <w:szCs w:val="26"/>
    </w:rPr>
  </w:style>
  <w:style w:type="character" w:customStyle="1" w:styleId="ListLabel3">
    <w:name w:val="ListLabel 3"/>
    <w:rsid w:val="00EE176B"/>
    <w:rPr>
      <w:rFonts w:cs="Times New Roman"/>
      <w:b/>
    </w:rPr>
  </w:style>
  <w:style w:type="character" w:customStyle="1" w:styleId="ListLabel2">
    <w:name w:val="ListLabel 2"/>
    <w:rsid w:val="00EE176B"/>
    <w:rPr>
      <w:rFonts w:cs="Courier New"/>
    </w:rPr>
  </w:style>
  <w:style w:type="character" w:customStyle="1" w:styleId="ListLabel127">
    <w:name w:val="ListLabel 127"/>
    <w:rsid w:val="00EE176B"/>
    <w:rPr>
      <w:rFonts w:cs="Symbol"/>
    </w:rPr>
  </w:style>
  <w:style w:type="character" w:customStyle="1" w:styleId="BodyTextIndent3CharCharChar">
    <w:name w:val="Body Text Indent 3 Char Char Char"/>
    <w:link w:val="BodyTextIndent3CharChar"/>
    <w:rsid w:val="00EE176B"/>
    <w:rPr>
      <w:sz w:val="16"/>
      <w:szCs w:val="16"/>
      <w:lang w:val="en-US"/>
    </w:rPr>
  </w:style>
  <w:style w:type="character" w:customStyle="1" w:styleId="ListLabel139">
    <w:name w:val="ListLabel 139"/>
    <w:rsid w:val="00EE176B"/>
    <w:rPr>
      <w:rFonts w:cs="Symbol"/>
    </w:rPr>
  </w:style>
  <w:style w:type="character" w:customStyle="1" w:styleId="ListLabel134">
    <w:name w:val="ListLabel 134"/>
    <w:rsid w:val="00EE176B"/>
    <w:rPr>
      <w:rFonts w:cs="OpenSymbol"/>
    </w:rPr>
  </w:style>
  <w:style w:type="character" w:customStyle="1" w:styleId="ListLabel148">
    <w:name w:val="ListLabel 148"/>
    <w:rsid w:val="00EE176B"/>
    <w:rPr>
      <w:rFonts w:cs="Wingdings"/>
    </w:rPr>
  </w:style>
  <w:style w:type="character" w:customStyle="1" w:styleId="ListLabel156">
    <w:name w:val="ListLabel 156"/>
    <w:rsid w:val="00EE176B"/>
    <w:rPr>
      <w:rFonts w:cs="Bookman Old Style"/>
    </w:rPr>
  </w:style>
  <w:style w:type="character" w:customStyle="1" w:styleId="ListLabel164">
    <w:name w:val="ListLabel 164"/>
    <w:rsid w:val="00EE176B"/>
    <w:rPr>
      <w:rFonts w:cs="OpenSymbol"/>
    </w:rPr>
  </w:style>
  <w:style w:type="character" w:customStyle="1" w:styleId="ListLabel172">
    <w:name w:val="ListLabel 172"/>
    <w:rsid w:val="00EE176B"/>
    <w:rPr>
      <w:rFonts w:cs="Wingdings"/>
    </w:rPr>
  </w:style>
  <w:style w:type="character" w:customStyle="1" w:styleId="ListLabel180">
    <w:name w:val="ListLabel 180"/>
    <w:rsid w:val="00EE176B"/>
    <w:rPr>
      <w:rFonts w:cs="Bookman Old Style"/>
    </w:rPr>
  </w:style>
  <w:style w:type="character" w:customStyle="1" w:styleId="ListLabel188">
    <w:name w:val="ListLabel 188"/>
    <w:rsid w:val="00EE176B"/>
    <w:rPr>
      <w:rFonts w:cs="Century Gothic"/>
    </w:rPr>
  </w:style>
  <w:style w:type="character" w:customStyle="1" w:styleId="ListLabel196">
    <w:name w:val="ListLabel 196"/>
    <w:rsid w:val="00EE176B"/>
    <w:rPr>
      <w:rFonts w:cs="Symbol"/>
    </w:rPr>
  </w:style>
  <w:style w:type="character" w:customStyle="1" w:styleId="ListLabel203">
    <w:name w:val="ListLabel 203"/>
    <w:rsid w:val="00EE176B"/>
    <w:rPr>
      <w:rFonts w:cs="Symbol"/>
    </w:rPr>
  </w:style>
  <w:style w:type="character" w:customStyle="1" w:styleId="ListLabel211">
    <w:name w:val="ListLabel 211"/>
    <w:rsid w:val="00EE176B"/>
    <w:rPr>
      <w:rFonts w:cs="OpenSymbol"/>
    </w:rPr>
  </w:style>
  <w:style w:type="character" w:customStyle="1" w:styleId="ListLabel219">
    <w:name w:val="ListLabel 219"/>
    <w:rsid w:val="00EE176B"/>
    <w:rPr>
      <w:rFonts w:cs="Courier New"/>
    </w:rPr>
  </w:style>
  <w:style w:type="character" w:customStyle="1" w:styleId="ListLabel227">
    <w:name w:val="ListLabel 227"/>
    <w:rsid w:val="00EE176B"/>
    <w:rPr>
      <w:rFonts w:cs="Wingdings"/>
    </w:rPr>
  </w:style>
  <w:style w:type="character" w:customStyle="1" w:styleId="l7">
    <w:name w:val="l7"/>
    <w:basedOn w:val="DefaultParagraphFont"/>
    <w:rsid w:val="00EE176B"/>
  </w:style>
  <w:style w:type="character" w:styleId="Emphasis">
    <w:name w:val="Emphasis"/>
    <w:qFormat/>
    <w:rsid w:val="00EE176B"/>
    <w:rPr>
      <w:rFonts w:cs="Times New Roman"/>
      <w:i/>
      <w:iCs/>
    </w:rPr>
  </w:style>
  <w:style w:type="character" w:customStyle="1" w:styleId="BodyTextIndentCharCharChar">
    <w:name w:val="Body Text Indent Char Char Char"/>
    <w:link w:val="BodyTextIndentCharChar"/>
    <w:rsid w:val="00EE176B"/>
    <w:rPr>
      <w:sz w:val="24"/>
      <w:szCs w:val="24"/>
    </w:rPr>
  </w:style>
  <w:style w:type="character" w:customStyle="1" w:styleId="ListLabel118">
    <w:name w:val="ListLabel 118"/>
    <w:rsid w:val="00EE176B"/>
    <w:rPr>
      <w:rFonts w:cs="OpenSymbol"/>
    </w:rPr>
  </w:style>
  <w:style w:type="character" w:customStyle="1" w:styleId="ListLabel5">
    <w:name w:val="ListLabel 5"/>
    <w:rsid w:val="00EE176B"/>
    <w:rPr>
      <w:b w:val="0"/>
    </w:rPr>
  </w:style>
  <w:style w:type="character" w:customStyle="1" w:styleId="ListLabel124">
    <w:name w:val="ListLabel 124"/>
    <w:rsid w:val="00EE176B"/>
    <w:rPr>
      <w:rFonts w:cs="Bookman Old Style"/>
    </w:rPr>
  </w:style>
  <w:style w:type="character" w:customStyle="1" w:styleId="ListLabel131">
    <w:name w:val="ListLabel 131"/>
    <w:rsid w:val="00EE176B"/>
    <w:rPr>
      <w:sz w:val="22"/>
      <w:szCs w:val="22"/>
    </w:rPr>
  </w:style>
  <w:style w:type="character" w:customStyle="1" w:styleId="ListLabel142">
    <w:name w:val="ListLabel 142"/>
    <w:rsid w:val="00EE176B"/>
    <w:rPr>
      <w:rFonts w:cs="Wingdings"/>
    </w:rPr>
  </w:style>
  <w:style w:type="character" w:customStyle="1" w:styleId="ListLabel150">
    <w:name w:val="ListLabel 150"/>
    <w:rsid w:val="00EE176B"/>
    <w:rPr>
      <w:rFonts w:cs="Bookman Old Style"/>
    </w:rPr>
  </w:style>
  <w:style w:type="character" w:customStyle="1" w:styleId="ListLabel158">
    <w:name w:val="ListLabel 158"/>
    <w:rsid w:val="00EE176B"/>
    <w:rPr>
      <w:rFonts w:cs="OpenSymbol"/>
    </w:rPr>
  </w:style>
  <w:style w:type="character" w:customStyle="1" w:styleId="ListLabel166">
    <w:name w:val="ListLabel 166"/>
    <w:rsid w:val="00EE176B"/>
    <w:rPr>
      <w:rFonts w:cs="Wingdings"/>
    </w:rPr>
  </w:style>
  <w:style w:type="character" w:customStyle="1" w:styleId="ListLabel174">
    <w:name w:val="ListLabel 174"/>
    <w:rsid w:val="00EE176B"/>
    <w:rPr>
      <w:rFonts w:cs="Bookman Old Style"/>
    </w:rPr>
  </w:style>
  <w:style w:type="character" w:customStyle="1" w:styleId="ListLabel182">
    <w:name w:val="ListLabel 182"/>
    <w:rsid w:val="00EE176B"/>
    <w:rPr>
      <w:rFonts w:cs="Symbol"/>
    </w:rPr>
  </w:style>
  <w:style w:type="character" w:customStyle="1" w:styleId="ListLabel190">
    <w:name w:val="ListLabel 190"/>
    <w:rsid w:val="00EE176B"/>
    <w:rPr>
      <w:rFonts w:cs="OpenSymbol"/>
    </w:rPr>
  </w:style>
  <w:style w:type="character" w:customStyle="1" w:styleId="ListLabel198">
    <w:name w:val="ListLabel 198"/>
    <w:rsid w:val="00EE176B"/>
    <w:rPr>
      <w:rFonts w:cs="Courier New"/>
    </w:rPr>
  </w:style>
  <w:style w:type="character" w:customStyle="1" w:styleId="ListLabel205">
    <w:name w:val="ListLabel 205"/>
    <w:rsid w:val="00EE176B"/>
    <w:rPr>
      <w:rFonts w:cs="Courier New"/>
    </w:rPr>
  </w:style>
  <w:style w:type="character" w:customStyle="1" w:styleId="ListLabel213">
    <w:name w:val="ListLabel 213"/>
    <w:rsid w:val="00EE176B"/>
    <w:rPr>
      <w:rFonts w:cs="Wingdings"/>
    </w:rPr>
  </w:style>
  <w:style w:type="character" w:customStyle="1" w:styleId="ListLabel221">
    <w:name w:val="ListLabel 221"/>
    <w:rsid w:val="00EE176B"/>
    <w:rPr>
      <w:sz w:val="22"/>
      <w:szCs w:val="22"/>
    </w:rPr>
  </w:style>
  <w:style w:type="character" w:customStyle="1" w:styleId="ListLabel229">
    <w:name w:val="ListLabel 229"/>
    <w:rsid w:val="00EE176B"/>
    <w:rPr>
      <w:rFonts w:cs="Bookman Old Style"/>
    </w:rPr>
  </w:style>
  <w:style w:type="character" w:customStyle="1" w:styleId="markedcontent">
    <w:name w:val="markedcontent"/>
    <w:basedOn w:val="DefaultParagraphFont"/>
    <w:rsid w:val="00EE176B"/>
  </w:style>
  <w:style w:type="character" w:styleId="Strong">
    <w:name w:val="Strong"/>
    <w:uiPriority w:val="22"/>
    <w:qFormat/>
    <w:rsid w:val="00EE176B"/>
    <w:rPr>
      <w:b/>
      <w:bCs/>
    </w:rPr>
  </w:style>
  <w:style w:type="character" w:customStyle="1" w:styleId="ListLabel128">
    <w:name w:val="ListLabel 128"/>
    <w:rsid w:val="00EE176B"/>
    <w:rPr>
      <w:rFonts w:cs="OpenSymbol"/>
    </w:rPr>
  </w:style>
  <w:style w:type="character" w:customStyle="1" w:styleId="ListLabel114">
    <w:name w:val="ListLabel 114"/>
    <w:rsid w:val="00EE176B"/>
    <w:rPr>
      <w:rFonts w:cs="Courier New"/>
    </w:rPr>
  </w:style>
  <w:style w:type="character" w:customStyle="1" w:styleId="ListLabel4">
    <w:name w:val="ListLabel 4"/>
    <w:rsid w:val="00EE176B"/>
    <w:rPr>
      <w:rFonts w:cs="Times New Roman"/>
    </w:rPr>
  </w:style>
  <w:style w:type="character" w:customStyle="1" w:styleId="ListLabel123">
    <w:name w:val="ListLabel 123"/>
    <w:rsid w:val="00EE176B"/>
    <w:rPr>
      <w:sz w:val="22"/>
      <w:szCs w:val="22"/>
    </w:rPr>
  </w:style>
  <w:style w:type="character" w:customStyle="1" w:styleId="BodyText2CharCharChar">
    <w:name w:val="Body Text 2 Char Char Char"/>
    <w:link w:val="BodyText2CharChar"/>
    <w:rsid w:val="00EE176B"/>
    <w:rPr>
      <w:sz w:val="24"/>
      <w:szCs w:val="24"/>
      <w:lang w:val="en-US"/>
    </w:rPr>
  </w:style>
  <w:style w:type="character" w:customStyle="1" w:styleId="ListLabel138">
    <w:name w:val="ListLabel 138"/>
    <w:rsid w:val="00EE176B"/>
    <w:rPr>
      <w:rFonts w:cs="Bookman Old Style"/>
    </w:rPr>
  </w:style>
  <w:style w:type="character" w:customStyle="1" w:styleId="ListLabel141">
    <w:name w:val="ListLabel 141"/>
    <w:rsid w:val="00EE176B"/>
    <w:rPr>
      <w:rFonts w:cs="Courier New"/>
    </w:rPr>
  </w:style>
  <w:style w:type="character" w:customStyle="1" w:styleId="ListLabel149">
    <w:name w:val="ListLabel 149"/>
    <w:rsid w:val="00EE176B"/>
    <w:rPr>
      <w:sz w:val="22"/>
      <w:szCs w:val="22"/>
    </w:rPr>
  </w:style>
  <w:style w:type="character" w:customStyle="1" w:styleId="ListLabel157">
    <w:name w:val="ListLabel 157"/>
    <w:rsid w:val="00EE176B"/>
    <w:rPr>
      <w:rFonts w:cs="Symbol"/>
    </w:rPr>
  </w:style>
  <w:style w:type="character" w:customStyle="1" w:styleId="ListLabel165">
    <w:name w:val="ListLabel 165"/>
    <w:rsid w:val="00EE176B"/>
    <w:rPr>
      <w:rFonts w:cs="Courier New"/>
    </w:rPr>
  </w:style>
  <w:style w:type="character" w:customStyle="1" w:styleId="ListLabel173">
    <w:name w:val="ListLabel 173"/>
    <w:rsid w:val="00EE176B"/>
    <w:rPr>
      <w:sz w:val="22"/>
      <w:szCs w:val="22"/>
    </w:rPr>
  </w:style>
  <w:style w:type="character" w:customStyle="1" w:styleId="ListLabel181">
    <w:name w:val="ListLabel 181"/>
    <w:rsid w:val="00EE176B"/>
    <w:rPr>
      <w:rFonts w:cs="Century Gothic"/>
    </w:rPr>
  </w:style>
  <w:style w:type="character" w:customStyle="1" w:styleId="ListLabel189">
    <w:name w:val="ListLabel 189"/>
    <w:rsid w:val="00EE176B"/>
    <w:rPr>
      <w:rFonts w:cs="Symbol"/>
    </w:rPr>
  </w:style>
  <w:style w:type="character" w:customStyle="1" w:styleId="ListLabel197">
    <w:name w:val="ListLabel 197"/>
    <w:rsid w:val="00EE176B"/>
    <w:rPr>
      <w:rFonts w:cs="OpenSymbol"/>
    </w:rPr>
  </w:style>
  <w:style w:type="character" w:customStyle="1" w:styleId="ListLabel204">
    <w:name w:val="ListLabel 204"/>
    <w:rsid w:val="00EE176B"/>
    <w:rPr>
      <w:rFonts w:cs="OpenSymbol"/>
    </w:rPr>
  </w:style>
  <w:style w:type="character" w:customStyle="1" w:styleId="ListLabel212">
    <w:name w:val="ListLabel 212"/>
    <w:rsid w:val="00EE176B"/>
    <w:rPr>
      <w:rFonts w:cs="Courier New"/>
    </w:rPr>
  </w:style>
  <w:style w:type="character" w:customStyle="1" w:styleId="ListLabel220">
    <w:name w:val="ListLabel 220"/>
    <w:rsid w:val="00EE176B"/>
    <w:rPr>
      <w:rFonts w:cs="Wingdings"/>
    </w:rPr>
  </w:style>
  <w:style w:type="character" w:customStyle="1" w:styleId="ListLabel228">
    <w:name w:val="ListLabel 228"/>
    <w:rsid w:val="00EE176B"/>
    <w:rPr>
      <w:sz w:val="22"/>
      <w:szCs w:val="22"/>
    </w:rPr>
  </w:style>
  <w:style w:type="character" w:customStyle="1" w:styleId="CommentReference1">
    <w:name w:val="Comment Reference1"/>
    <w:rsid w:val="00EE176B"/>
    <w:rPr>
      <w:sz w:val="16"/>
      <w:szCs w:val="16"/>
    </w:rPr>
  </w:style>
  <w:style w:type="character" w:customStyle="1" w:styleId="ListLabel119">
    <w:name w:val="ListLabel 119"/>
    <w:rsid w:val="00EE176B"/>
    <w:rPr>
      <w:rFonts w:cs="Symbol"/>
    </w:rPr>
  </w:style>
  <w:style w:type="character" w:customStyle="1" w:styleId="ListLabel115">
    <w:name w:val="ListLabel 115"/>
    <w:rsid w:val="00EE176B"/>
    <w:rPr>
      <w:rFonts w:cs="Wingdings"/>
    </w:rPr>
  </w:style>
  <w:style w:type="character" w:customStyle="1" w:styleId="ListLabel126">
    <w:name w:val="ListLabel 126"/>
    <w:rsid w:val="00EE176B"/>
    <w:rPr>
      <w:rFonts w:eastAsia="Calibri" w:cs="Times New Roman"/>
    </w:rPr>
  </w:style>
  <w:style w:type="character" w:customStyle="1" w:styleId="ListLabel140">
    <w:name w:val="ListLabel 140"/>
    <w:rsid w:val="00EE176B"/>
    <w:rPr>
      <w:rFonts w:cs="OpenSymbol"/>
    </w:rPr>
  </w:style>
  <w:style w:type="character" w:customStyle="1" w:styleId="ListLabel137">
    <w:name w:val="ListLabel 137"/>
    <w:rsid w:val="00EE176B"/>
    <w:rPr>
      <w:sz w:val="22"/>
      <w:szCs w:val="22"/>
    </w:rPr>
  </w:style>
  <w:style w:type="character" w:customStyle="1" w:styleId="ListLabel146">
    <w:name w:val="ListLabel 146"/>
    <w:rsid w:val="00EE176B"/>
    <w:rPr>
      <w:rFonts w:cs="OpenSymbol"/>
    </w:rPr>
  </w:style>
  <w:style w:type="character" w:customStyle="1" w:styleId="ListLabel154">
    <w:name w:val="ListLabel 154"/>
    <w:rsid w:val="00EE176B"/>
    <w:rPr>
      <w:rFonts w:cs="Wingdings"/>
    </w:rPr>
  </w:style>
  <w:style w:type="character" w:customStyle="1" w:styleId="ListLabel162">
    <w:name w:val="ListLabel 162"/>
    <w:rsid w:val="00EE176B"/>
    <w:rPr>
      <w:rFonts w:cs="Bookman Old Style"/>
    </w:rPr>
  </w:style>
  <w:style w:type="character" w:customStyle="1" w:styleId="ListLabel170">
    <w:name w:val="ListLabel 170"/>
    <w:rsid w:val="00EE176B"/>
    <w:rPr>
      <w:rFonts w:cs="OpenSymbol"/>
    </w:rPr>
  </w:style>
  <w:style w:type="character" w:customStyle="1" w:styleId="ListLabel178">
    <w:name w:val="ListLabel 178"/>
    <w:rsid w:val="00EE176B"/>
    <w:rPr>
      <w:rFonts w:cs="Wingdings"/>
    </w:rPr>
  </w:style>
  <w:style w:type="character" w:customStyle="1" w:styleId="ListLabel186">
    <w:name w:val="ListLabel 186"/>
    <w:rsid w:val="00EE176B"/>
    <w:rPr>
      <w:sz w:val="22"/>
      <w:szCs w:val="22"/>
    </w:rPr>
  </w:style>
  <w:style w:type="character" w:customStyle="1" w:styleId="ListLabel194">
    <w:name w:val="ListLabel 194"/>
    <w:rsid w:val="00EE176B"/>
    <w:rPr>
      <w:rFonts w:cs="Bookman Old Style"/>
    </w:rPr>
  </w:style>
  <w:style w:type="character" w:customStyle="1" w:styleId="ListLabel202">
    <w:name w:val="ListLabel 202"/>
    <w:rsid w:val="00EE176B"/>
    <w:rPr>
      <w:rFonts w:cs="Century Gothic"/>
    </w:rPr>
  </w:style>
  <w:style w:type="character" w:customStyle="1" w:styleId="ListLabel209">
    <w:name w:val="ListLabel 209"/>
    <w:rsid w:val="00EE176B"/>
    <w:rPr>
      <w:rFonts w:cs="Century Gothic"/>
    </w:rPr>
  </w:style>
  <w:style w:type="character" w:customStyle="1" w:styleId="ListLabel217">
    <w:name w:val="ListLabel 217"/>
    <w:rsid w:val="00EE176B"/>
    <w:rPr>
      <w:rFonts w:cs="Symbol"/>
    </w:rPr>
  </w:style>
  <w:style w:type="character" w:customStyle="1" w:styleId="ListLabel225">
    <w:name w:val="ListLabel 225"/>
    <w:rsid w:val="00EE176B"/>
    <w:rPr>
      <w:rFonts w:cs="OpenSymbol"/>
    </w:rPr>
  </w:style>
  <w:style w:type="character" w:customStyle="1" w:styleId="a">
    <w:name w:val="a"/>
    <w:basedOn w:val="DefaultParagraphFont"/>
    <w:rsid w:val="00EE176B"/>
  </w:style>
  <w:style w:type="character" w:customStyle="1" w:styleId="BalloonTextChar">
    <w:name w:val="Balloon Text Char"/>
    <w:link w:val="BalloonText"/>
    <w:rsid w:val="00EE176B"/>
    <w:rPr>
      <w:rFonts w:ascii="Tahoma" w:hAnsi="Tahoma" w:cs="Tahoma"/>
      <w:sz w:val="16"/>
      <w:szCs w:val="16"/>
    </w:rPr>
  </w:style>
  <w:style w:type="character" w:customStyle="1" w:styleId="ListLabel8">
    <w:name w:val="ListLabel 8"/>
    <w:rsid w:val="00EE176B"/>
    <w:rPr>
      <w:rFonts w:eastAsia="Times New Roman"/>
    </w:rPr>
  </w:style>
  <w:style w:type="character" w:customStyle="1" w:styleId="ListLabel116">
    <w:name w:val="ListLabel 116"/>
    <w:rsid w:val="00EE176B"/>
    <w:rPr>
      <w:rFonts w:cs="Bookman Old Style"/>
    </w:rPr>
  </w:style>
  <w:style w:type="character" w:customStyle="1" w:styleId="ListLabel133">
    <w:name w:val="ListLabel 133"/>
    <w:rsid w:val="00EE176B"/>
    <w:rPr>
      <w:rFonts w:cs="Symbol"/>
    </w:rPr>
  </w:style>
  <w:style w:type="character" w:customStyle="1" w:styleId="ListLabel143">
    <w:name w:val="ListLabel 143"/>
    <w:rsid w:val="00EE176B"/>
    <w:rPr>
      <w:sz w:val="22"/>
      <w:szCs w:val="22"/>
    </w:rPr>
  </w:style>
  <w:style w:type="character" w:customStyle="1" w:styleId="ListLabel151">
    <w:name w:val="ListLabel 151"/>
    <w:rsid w:val="00EE176B"/>
    <w:rPr>
      <w:rFonts w:cs="Symbol"/>
    </w:rPr>
  </w:style>
  <w:style w:type="character" w:customStyle="1" w:styleId="ListLabel159">
    <w:name w:val="ListLabel 159"/>
    <w:rsid w:val="00EE176B"/>
    <w:rPr>
      <w:rFonts w:cs="Courier New"/>
    </w:rPr>
  </w:style>
  <w:style w:type="character" w:customStyle="1" w:styleId="ListLabel167">
    <w:name w:val="ListLabel 167"/>
    <w:rsid w:val="00EE176B"/>
    <w:rPr>
      <w:sz w:val="22"/>
      <w:szCs w:val="22"/>
    </w:rPr>
  </w:style>
  <w:style w:type="character" w:customStyle="1" w:styleId="ListLabel175">
    <w:name w:val="ListLabel 175"/>
    <w:rsid w:val="00EE176B"/>
    <w:rPr>
      <w:rFonts w:cs="Symbol"/>
    </w:rPr>
  </w:style>
  <w:style w:type="character" w:customStyle="1" w:styleId="ListLabel183">
    <w:name w:val="ListLabel 183"/>
    <w:rsid w:val="00EE176B"/>
    <w:rPr>
      <w:rFonts w:cs="OpenSymbol"/>
    </w:rPr>
  </w:style>
  <w:style w:type="character" w:customStyle="1" w:styleId="ListLabel191">
    <w:name w:val="ListLabel 191"/>
    <w:rsid w:val="00EE176B"/>
    <w:rPr>
      <w:rFonts w:cs="Courier New"/>
    </w:rPr>
  </w:style>
  <w:style w:type="character" w:customStyle="1" w:styleId="ListLabel199">
    <w:name w:val="ListLabel 199"/>
    <w:rsid w:val="00EE176B"/>
    <w:rPr>
      <w:rFonts w:cs="Wingdings"/>
    </w:rPr>
  </w:style>
  <w:style w:type="character" w:customStyle="1" w:styleId="ListLabel206">
    <w:name w:val="ListLabel 206"/>
    <w:rsid w:val="00EE176B"/>
    <w:rPr>
      <w:rFonts w:cs="Wingdings"/>
    </w:rPr>
  </w:style>
  <w:style w:type="character" w:customStyle="1" w:styleId="ListLabel214">
    <w:name w:val="ListLabel 214"/>
    <w:rsid w:val="00EE176B"/>
    <w:rPr>
      <w:sz w:val="22"/>
      <w:szCs w:val="22"/>
    </w:rPr>
  </w:style>
  <w:style w:type="character" w:customStyle="1" w:styleId="ListLabel222">
    <w:name w:val="ListLabel 222"/>
    <w:rsid w:val="00EE176B"/>
    <w:rPr>
      <w:rFonts w:cs="Bookman Old Style"/>
    </w:rPr>
  </w:style>
  <w:style w:type="character" w:customStyle="1" w:styleId="ListLabel230">
    <w:name w:val="ListLabel 230"/>
    <w:rsid w:val="00EE176B"/>
    <w:rPr>
      <w:rFonts w:cs="Century Gothic"/>
    </w:rPr>
  </w:style>
  <w:style w:type="character" w:customStyle="1" w:styleId="ListLabel120">
    <w:name w:val="ListLabel 120"/>
    <w:rsid w:val="00EE176B"/>
    <w:rPr>
      <w:rFonts w:cs="OpenSymbol"/>
    </w:rPr>
  </w:style>
  <w:style w:type="character" w:customStyle="1" w:styleId="ListLabel7">
    <w:name w:val="ListLabel 7"/>
    <w:rsid w:val="00EE176B"/>
    <w:rPr>
      <w:rFonts w:eastAsia="Calibri" w:cs="Times New Roman"/>
    </w:rPr>
  </w:style>
  <w:style w:type="character" w:customStyle="1" w:styleId="ListLabel121">
    <w:name w:val="ListLabel 121"/>
    <w:rsid w:val="00EE176B"/>
    <w:rPr>
      <w:rFonts w:cs="Courier New"/>
    </w:rPr>
  </w:style>
  <w:style w:type="character" w:customStyle="1" w:styleId="BodyTextChar">
    <w:name w:val="Body Text Char"/>
    <w:link w:val="BodyText"/>
    <w:rsid w:val="00EE176B"/>
    <w:rPr>
      <w:sz w:val="36"/>
      <w:szCs w:val="24"/>
      <w:lang w:val="en-US"/>
    </w:rPr>
  </w:style>
  <w:style w:type="character" w:customStyle="1" w:styleId="ListLabel129">
    <w:name w:val="ListLabel 129"/>
    <w:rsid w:val="00EE176B"/>
    <w:rPr>
      <w:rFonts w:cs="Courier New"/>
    </w:rPr>
  </w:style>
  <w:style w:type="character" w:customStyle="1" w:styleId="ListLabel135">
    <w:name w:val="ListLabel 135"/>
    <w:rsid w:val="00EE176B"/>
    <w:rPr>
      <w:rFonts w:cs="Courier New"/>
    </w:rPr>
  </w:style>
  <w:style w:type="character" w:customStyle="1" w:styleId="ListLabel144">
    <w:name w:val="ListLabel 144"/>
    <w:rsid w:val="00EE176B"/>
    <w:rPr>
      <w:rFonts w:cs="Bookman Old Style"/>
    </w:rPr>
  </w:style>
  <w:style w:type="character" w:customStyle="1" w:styleId="ListLabel152">
    <w:name w:val="ListLabel 152"/>
    <w:rsid w:val="00EE176B"/>
    <w:rPr>
      <w:rFonts w:cs="OpenSymbol"/>
    </w:rPr>
  </w:style>
  <w:style w:type="character" w:customStyle="1" w:styleId="ListLabel160">
    <w:name w:val="ListLabel 160"/>
    <w:rsid w:val="00EE176B"/>
    <w:rPr>
      <w:rFonts w:cs="Wingdings"/>
    </w:rPr>
  </w:style>
  <w:style w:type="character" w:customStyle="1" w:styleId="ListLabel168">
    <w:name w:val="ListLabel 168"/>
    <w:rsid w:val="00EE176B"/>
    <w:rPr>
      <w:rFonts w:cs="Bookman Old Style"/>
    </w:rPr>
  </w:style>
  <w:style w:type="character" w:customStyle="1" w:styleId="ListLabel176">
    <w:name w:val="ListLabel 176"/>
    <w:rsid w:val="00EE176B"/>
    <w:rPr>
      <w:rFonts w:cs="OpenSymbol"/>
    </w:rPr>
  </w:style>
  <w:style w:type="character" w:customStyle="1" w:styleId="ListLabel184">
    <w:name w:val="ListLabel 184"/>
    <w:rsid w:val="00EE176B"/>
    <w:rPr>
      <w:rFonts w:cs="Courier New"/>
    </w:rPr>
  </w:style>
  <w:style w:type="character" w:customStyle="1" w:styleId="ListLabel192">
    <w:name w:val="ListLabel 192"/>
    <w:rsid w:val="00EE176B"/>
    <w:rPr>
      <w:rFonts w:cs="Wingdings"/>
    </w:rPr>
  </w:style>
  <w:style w:type="character" w:customStyle="1" w:styleId="ListLabel200">
    <w:name w:val="ListLabel 200"/>
    <w:rsid w:val="00EE176B"/>
    <w:rPr>
      <w:sz w:val="22"/>
      <w:szCs w:val="22"/>
    </w:rPr>
  </w:style>
  <w:style w:type="character" w:customStyle="1" w:styleId="ListLabel207">
    <w:name w:val="ListLabel 207"/>
    <w:rsid w:val="00EE176B"/>
    <w:rPr>
      <w:sz w:val="22"/>
      <w:szCs w:val="22"/>
    </w:rPr>
  </w:style>
  <w:style w:type="character" w:customStyle="1" w:styleId="ListLabel215">
    <w:name w:val="ListLabel 215"/>
    <w:rsid w:val="00EE176B"/>
    <w:rPr>
      <w:rFonts w:cs="Bookman Old Style"/>
    </w:rPr>
  </w:style>
  <w:style w:type="character" w:customStyle="1" w:styleId="ListLabel223">
    <w:name w:val="ListLabel 223"/>
    <w:rsid w:val="00EE176B"/>
    <w:rPr>
      <w:rFonts w:cs="Century Gothic"/>
    </w:rPr>
  </w:style>
  <w:style w:type="character" w:customStyle="1" w:styleId="BalloonTextChar1">
    <w:name w:val="Balloon Text Char1"/>
    <w:rsid w:val="00EE176B"/>
    <w:rPr>
      <w:rFonts w:ascii="Tahoma" w:hAnsi="Tahoma" w:cs="Tahoma"/>
      <w:sz w:val="16"/>
      <w:szCs w:val="16"/>
    </w:rPr>
  </w:style>
  <w:style w:type="character" w:customStyle="1" w:styleId="ListLabel113">
    <w:name w:val="ListLabel 113"/>
    <w:rsid w:val="00EE176B"/>
    <w:rPr>
      <w:rFonts w:cs="Symbol"/>
    </w:rPr>
  </w:style>
  <w:style w:type="character" w:customStyle="1" w:styleId="ListLabel117">
    <w:name w:val="ListLabel 117"/>
    <w:rsid w:val="00EE176B"/>
    <w:rPr>
      <w:sz w:val="22"/>
      <w:szCs w:val="22"/>
    </w:rPr>
  </w:style>
  <w:style w:type="character" w:customStyle="1" w:styleId="ListLabel122">
    <w:name w:val="ListLabel 122"/>
    <w:rsid w:val="00EE176B"/>
    <w:rPr>
      <w:rFonts w:cs="Wingdings"/>
    </w:rPr>
  </w:style>
  <w:style w:type="character" w:customStyle="1" w:styleId="ListLabel132">
    <w:name w:val="ListLabel 132"/>
    <w:rsid w:val="00EE176B"/>
    <w:rPr>
      <w:rFonts w:cs="Bookman Old Style"/>
    </w:rPr>
  </w:style>
  <w:style w:type="character" w:customStyle="1" w:styleId="ListLabel136">
    <w:name w:val="ListLabel 136"/>
    <w:rsid w:val="00EE176B"/>
    <w:rPr>
      <w:rFonts w:cs="Wingdings"/>
    </w:rPr>
  </w:style>
  <w:style w:type="character" w:customStyle="1" w:styleId="ListLabel145">
    <w:name w:val="ListLabel 145"/>
    <w:rsid w:val="00EE176B"/>
    <w:rPr>
      <w:rFonts w:cs="Symbol"/>
    </w:rPr>
  </w:style>
  <w:style w:type="character" w:customStyle="1" w:styleId="ListLabel153">
    <w:name w:val="ListLabel 153"/>
    <w:rsid w:val="00EE176B"/>
    <w:rPr>
      <w:rFonts w:cs="Courier New"/>
    </w:rPr>
  </w:style>
  <w:style w:type="character" w:customStyle="1" w:styleId="ListLabel161">
    <w:name w:val="ListLabel 161"/>
    <w:rsid w:val="00EE176B"/>
    <w:rPr>
      <w:sz w:val="22"/>
      <w:szCs w:val="22"/>
    </w:rPr>
  </w:style>
  <w:style w:type="character" w:customStyle="1" w:styleId="ListLabel169">
    <w:name w:val="ListLabel 169"/>
    <w:rsid w:val="00EE176B"/>
    <w:rPr>
      <w:rFonts w:cs="Symbol"/>
    </w:rPr>
  </w:style>
  <w:style w:type="character" w:customStyle="1" w:styleId="ListLabel177">
    <w:name w:val="ListLabel 177"/>
    <w:rsid w:val="00EE176B"/>
    <w:rPr>
      <w:rFonts w:cs="Courier New"/>
    </w:rPr>
  </w:style>
  <w:style w:type="character" w:customStyle="1" w:styleId="ListLabel185">
    <w:name w:val="ListLabel 185"/>
    <w:rsid w:val="00EE176B"/>
    <w:rPr>
      <w:rFonts w:cs="Wingdings"/>
    </w:rPr>
  </w:style>
  <w:style w:type="character" w:customStyle="1" w:styleId="ListLabel193">
    <w:name w:val="ListLabel 193"/>
    <w:rsid w:val="00EE176B"/>
    <w:rPr>
      <w:sz w:val="22"/>
      <w:szCs w:val="22"/>
    </w:rPr>
  </w:style>
  <w:style w:type="character" w:customStyle="1" w:styleId="ListLabel201">
    <w:name w:val="ListLabel 201"/>
    <w:rsid w:val="00EE176B"/>
    <w:rPr>
      <w:rFonts w:cs="Bookman Old Style"/>
    </w:rPr>
  </w:style>
  <w:style w:type="character" w:customStyle="1" w:styleId="ListLabel208">
    <w:name w:val="ListLabel 208"/>
    <w:rsid w:val="00EE176B"/>
    <w:rPr>
      <w:rFonts w:cs="Bookman Old Style"/>
    </w:rPr>
  </w:style>
  <w:style w:type="character" w:customStyle="1" w:styleId="ListLabel216">
    <w:name w:val="ListLabel 216"/>
    <w:rsid w:val="00EE176B"/>
    <w:rPr>
      <w:rFonts w:cs="Century Gothic"/>
    </w:rPr>
  </w:style>
  <w:style w:type="character" w:customStyle="1" w:styleId="ListLabel224">
    <w:name w:val="ListLabel 224"/>
    <w:rsid w:val="00EE176B"/>
    <w:rPr>
      <w:rFonts w:cs="Symbol"/>
    </w:rPr>
  </w:style>
  <w:style w:type="character" w:customStyle="1" w:styleId="BodyTextIndent2CharCharChar">
    <w:name w:val="Body Text Indent 2 Char Char Char"/>
    <w:link w:val="BodyTextIndent2CharChar"/>
    <w:rsid w:val="00EE176B"/>
    <w:rPr>
      <w:sz w:val="24"/>
      <w:szCs w:val="24"/>
    </w:rPr>
  </w:style>
  <w:style w:type="character" w:customStyle="1" w:styleId="ListLabel6">
    <w:name w:val="ListLabel 6"/>
    <w:rsid w:val="00EE176B"/>
    <w:rPr>
      <w:sz w:val="24"/>
      <w:szCs w:val="24"/>
    </w:rPr>
  </w:style>
  <w:style w:type="character" w:customStyle="1" w:styleId="ListLabel1">
    <w:name w:val="ListLabel 1"/>
    <w:rsid w:val="00EE176B"/>
    <w:rPr>
      <w:rFonts w:eastAsia="Times New Roman" w:cs="Times New Roman"/>
    </w:rPr>
  </w:style>
  <w:style w:type="character" w:customStyle="1" w:styleId="ListLabel125">
    <w:name w:val="ListLabel 125"/>
    <w:rsid w:val="00EE176B"/>
    <w:rPr>
      <w:rFonts w:eastAsia="Times New Roman"/>
    </w:rPr>
  </w:style>
  <w:style w:type="character" w:customStyle="1" w:styleId="ListLabel130">
    <w:name w:val="ListLabel 130"/>
    <w:rsid w:val="00EE176B"/>
    <w:rPr>
      <w:rFonts w:cs="Wingdings"/>
    </w:rPr>
  </w:style>
  <w:style w:type="character" w:customStyle="1" w:styleId="ListLabel147">
    <w:name w:val="ListLabel 147"/>
    <w:rsid w:val="00EE176B"/>
    <w:rPr>
      <w:rFonts w:cs="Courier New"/>
    </w:rPr>
  </w:style>
  <w:style w:type="character" w:customStyle="1" w:styleId="ListLabel155">
    <w:name w:val="ListLabel 155"/>
    <w:rsid w:val="00EE176B"/>
    <w:rPr>
      <w:sz w:val="22"/>
      <w:szCs w:val="22"/>
    </w:rPr>
  </w:style>
  <w:style w:type="character" w:customStyle="1" w:styleId="ListLabel163">
    <w:name w:val="ListLabel 163"/>
    <w:rsid w:val="00EE176B"/>
    <w:rPr>
      <w:rFonts w:cs="Symbol"/>
    </w:rPr>
  </w:style>
  <w:style w:type="character" w:customStyle="1" w:styleId="ListLabel171">
    <w:name w:val="ListLabel 171"/>
    <w:rsid w:val="00EE176B"/>
    <w:rPr>
      <w:rFonts w:cs="Courier New"/>
    </w:rPr>
  </w:style>
  <w:style w:type="character" w:customStyle="1" w:styleId="ListLabel179">
    <w:name w:val="ListLabel 179"/>
    <w:rsid w:val="00EE176B"/>
    <w:rPr>
      <w:sz w:val="22"/>
      <w:szCs w:val="22"/>
    </w:rPr>
  </w:style>
  <w:style w:type="character" w:customStyle="1" w:styleId="ListLabel187">
    <w:name w:val="ListLabel 187"/>
    <w:rsid w:val="00EE176B"/>
    <w:rPr>
      <w:rFonts w:cs="Bookman Old Style"/>
    </w:rPr>
  </w:style>
  <w:style w:type="character" w:customStyle="1" w:styleId="ListLabel195">
    <w:name w:val="ListLabel 195"/>
    <w:rsid w:val="00EE176B"/>
    <w:rPr>
      <w:rFonts w:cs="Century Gothic"/>
    </w:rPr>
  </w:style>
  <w:style w:type="character" w:customStyle="1" w:styleId="InternetLink">
    <w:name w:val="Internet Link"/>
    <w:rsid w:val="00EE176B"/>
    <w:rPr>
      <w:color w:val="000080"/>
      <w:u w:val="single"/>
    </w:rPr>
  </w:style>
  <w:style w:type="character" w:customStyle="1" w:styleId="ListLabel210">
    <w:name w:val="ListLabel 210"/>
    <w:rsid w:val="00EE176B"/>
    <w:rPr>
      <w:rFonts w:cs="Symbol"/>
    </w:rPr>
  </w:style>
  <w:style w:type="character" w:customStyle="1" w:styleId="ListLabel218">
    <w:name w:val="ListLabel 218"/>
    <w:rsid w:val="00EE176B"/>
    <w:rPr>
      <w:rFonts w:cs="OpenSymbol"/>
    </w:rPr>
  </w:style>
  <w:style w:type="character" w:customStyle="1" w:styleId="ListLabel226">
    <w:name w:val="ListLabel 226"/>
    <w:rsid w:val="00EE176B"/>
    <w:rPr>
      <w:rFonts w:cs="Courier New"/>
    </w:rPr>
  </w:style>
  <w:style w:type="character" w:customStyle="1" w:styleId="l6">
    <w:name w:val="l6"/>
    <w:basedOn w:val="DefaultParagraphFont"/>
    <w:rsid w:val="00EE176B"/>
  </w:style>
  <w:style w:type="paragraph" w:styleId="BalloonText">
    <w:name w:val="Balloon Text"/>
    <w:basedOn w:val="Normal"/>
    <w:link w:val="BalloonTextChar"/>
    <w:rsid w:val="00EE176B"/>
    <w:pPr>
      <w:suppressAutoHyphens/>
    </w:pPr>
    <w:rPr>
      <w:rFonts w:ascii="Tahoma" w:hAnsi="Tahoma" w:cs="Tahoma"/>
      <w:sz w:val="16"/>
      <w:szCs w:val="16"/>
    </w:rPr>
  </w:style>
  <w:style w:type="paragraph" w:styleId="Header">
    <w:name w:val="header"/>
    <w:basedOn w:val="Normal"/>
    <w:link w:val="HeaderChar"/>
    <w:rsid w:val="00EE176B"/>
    <w:pPr>
      <w:tabs>
        <w:tab w:val="center" w:pos="4320"/>
        <w:tab w:val="right" w:pos="8640"/>
      </w:tabs>
    </w:pPr>
  </w:style>
  <w:style w:type="paragraph" w:styleId="Footer">
    <w:name w:val="footer"/>
    <w:basedOn w:val="Normal"/>
    <w:link w:val="FooterChar"/>
    <w:rsid w:val="00EE176B"/>
    <w:pPr>
      <w:tabs>
        <w:tab w:val="center" w:pos="4320"/>
        <w:tab w:val="right" w:pos="8640"/>
      </w:tabs>
    </w:pPr>
  </w:style>
  <w:style w:type="paragraph" w:styleId="CommentText">
    <w:name w:val="annotation text"/>
    <w:basedOn w:val="Normal"/>
    <w:link w:val="CommentTextChar"/>
    <w:rsid w:val="00EE176B"/>
  </w:style>
  <w:style w:type="paragraph" w:styleId="Caption">
    <w:name w:val="caption"/>
    <w:basedOn w:val="Normal"/>
    <w:qFormat/>
    <w:rsid w:val="00EE176B"/>
    <w:pPr>
      <w:suppressLineNumbers/>
      <w:suppressAutoHyphens/>
      <w:spacing w:before="120" w:after="120"/>
    </w:pPr>
    <w:rPr>
      <w:rFonts w:cs="Mangal"/>
      <w:i/>
      <w:iCs/>
      <w:color w:val="00000A"/>
    </w:rPr>
  </w:style>
  <w:style w:type="paragraph" w:styleId="BodyText">
    <w:name w:val="Body Text"/>
    <w:basedOn w:val="Normal"/>
    <w:link w:val="BodyTextChar"/>
    <w:rsid w:val="00EE176B"/>
    <w:rPr>
      <w:sz w:val="36"/>
    </w:rPr>
  </w:style>
  <w:style w:type="paragraph" w:customStyle="1" w:styleId="t-12-9-fett-s">
    <w:name w:val="t-12-9-fett-s"/>
    <w:basedOn w:val="Normal"/>
    <w:rsid w:val="00EE176B"/>
    <w:pPr>
      <w:spacing w:before="100" w:beforeAutospacing="1" w:after="100" w:afterAutospacing="1"/>
      <w:jc w:val="center"/>
    </w:pPr>
    <w:rPr>
      <w:rFonts w:eastAsia="Calibri"/>
      <w:b/>
      <w:bCs/>
      <w:sz w:val="28"/>
      <w:szCs w:val="28"/>
    </w:rPr>
  </w:style>
  <w:style w:type="paragraph" w:styleId="ListParagraph">
    <w:name w:val="List Paragraph"/>
    <w:basedOn w:val="Normal"/>
    <w:qFormat/>
    <w:rsid w:val="00EE176B"/>
    <w:pPr>
      <w:ind w:left="720"/>
      <w:contextualSpacing/>
    </w:pPr>
  </w:style>
  <w:style w:type="paragraph" w:customStyle="1" w:styleId="ListCharChar">
    <w:name w:val="List Char Char"/>
    <w:basedOn w:val="Normal"/>
    <w:rsid w:val="00EE176B"/>
    <w:pPr>
      <w:suppressAutoHyphens/>
      <w:ind w:left="283" w:hanging="283"/>
    </w:pPr>
    <w:rPr>
      <w:rFonts w:cs="Mangal"/>
      <w:color w:val="00000A"/>
    </w:rPr>
  </w:style>
  <w:style w:type="paragraph" w:customStyle="1" w:styleId="BodyTextIndent3CharChar">
    <w:name w:val="Body Text Indent 3 Char Char"/>
    <w:basedOn w:val="Normal"/>
    <w:link w:val="BodyTextIndent3CharCharChar"/>
    <w:rsid w:val="00EE176B"/>
    <w:pPr>
      <w:spacing w:after="120"/>
      <w:ind w:left="283"/>
    </w:pPr>
    <w:rPr>
      <w:sz w:val="16"/>
      <w:szCs w:val="16"/>
    </w:rPr>
  </w:style>
  <w:style w:type="paragraph" w:customStyle="1" w:styleId="BodyTextIndentCharChar">
    <w:name w:val="Body Text Indent Char Char"/>
    <w:basedOn w:val="Normal"/>
    <w:link w:val="BodyTextIndentCharCharChar"/>
    <w:rsid w:val="00EE176B"/>
    <w:pPr>
      <w:spacing w:after="120"/>
      <w:ind w:left="283"/>
    </w:pPr>
  </w:style>
  <w:style w:type="paragraph" w:styleId="NoSpacing">
    <w:name w:val="No Spacing"/>
    <w:qFormat/>
    <w:rsid w:val="00EE176B"/>
    <w:pPr>
      <w:ind w:firstLine="709"/>
      <w:jc w:val="both"/>
    </w:pPr>
    <w:rPr>
      <w:rFonts w:eastAsia="Calibri"/>
      <w:sz w:val="24"/>
      <w:szCs w:val="22"/>
    </w:rPr>
  </w:style>
  <w:style w:type="paragraph" w:customStyle="1" w:styleId="CommentSubject1">
    <w:name w:val="Comment Subject1"/>
    <w:basedOn w:val="CommentText"/>
    <w:next w:val="CommentText"/>
    <w:link w:val="CommentSubjectChar"/>
    <w:rsid w:val="00EE176B"/>
    <w:rPr>
      <w:b/>
      <w:bCs/>
    </w:rPr>
  </w:style>
  <w:style w:type="paragraph" w:customStyle="1" w:styleId="Default">
    <w:name w:val="Default"/>
    <w:rsid w:val="00EE176B"/>
    <w:pPr>
      <w:widowControl w:val="0"/>
      <w:autoSpaceDE w:val="0"/>
      <w:autoSpaceDN w:val="0"/>
      <w:adjustRightInd w:val="0"/>
    </w:pPr>
    <w:rPr>
      <w:color w:val="000000"/>
      <w:sz w:val="24"/>
      <w:szCs w:val="24"/>
    </w:rPr>
  </w:style>
  <w:style w:type="paragraph" w:customStyle="1" w:styleId="Tabelatekst">
    <w:name w:val="Tabela tekst"/>
    <w:basedOn w:val="Normal"/>
    <w:rsid w:val="00EE176B"/>
    <w:pPr>
      <w:suppressAutoHyphens/>
      <w:spacing w:line="276" w:lineRule="auto"/>
      <w:jc w:val="both"/>
    </w:pPr>
    <w:rPr>
      <w:sz w:val="22"/>
      <w:szCs w:val="20"/>
    </w:rPr>
  </w:style>
  <w:style w:type="paragraph" w:customStyle="1" w:styleId="BodyTextIndent2CharChar">
    <w:name w:val="Body Text Indent 2 Char Char"/>
    <w:basedOn w:val="Normal"/>
    <w:link w:val="BodyTextIndent2CharCharChar"/>
    <w:rsid w:val="00EE176B"/>
    <w:pPr>
      <w:spacing w:after="120" w:line="480" w:lineRule="auto"/>
      <w:ind w:left="283"/>
    </w:pPr>
  </w:style>
  <w:style w:type="paragraph" w:customStyle="1" w:styleId="Heading">
    <w:name w:val="Heading"/>
    <w:basedOn w:val="Normal"/>
    <w:next w:val="TextBody"/>
    <w:rsid w:val="00EE176B"/>
    <w:pPr>
      <w:keepNext/>
      <w:suppressAutoHyphens/>
      <w:spacing w:before="240" w:after="120"/>
    </w:pPr>
    <w:rPr>
      <w:rFonts w:ascii="Liberation Sans" w:eastAsia="Lucida Sans Unicode" w:hAnsi="Liberation Sans" w:cs="Mangal"/>
      <w:color w:val="00000A"/>
      <w:sz w:val="28"/>
      <w:szCs w:val="28"/>
    </w:rPr>
  </w:style>
  <w:style w:type="paragraph" w:customStyle="1" w:styleId="BodyText2CharChar">
    <w:name w:val="Body Text 2 Char Char"/>
    <w:basedOn w:val="Normal"/>
    <w:link w:val="BodyText2CharCharChar"/>
    <w:rsid w:val="00EE176B"/>
    <w:pPr>
      <w:spacing w:after="120" w:line="480" w:lineRule="auto"/>
    </w:pPr>
  </w:style>
  <w:style w:type="paragraph" w:customStyle="1" w:styleId="TextBody">
    <w:name w:val="Text Body"/>
    <w:basedOn w:val="Normal"/>
    <w:rsid w:val="00EE176B"/>
    <w:pPr>
      <w:suppressAutoHyphens/>
      <w:spacing w:after="120" w:line="288" w:lineRule="auto"/>
    </w:pPr>
    <w:rPr>
      <w:color w:val="00000A"/>
    </w:rPr>
  </w:style>
  <w:style w:type="paragraph" w:customStyle="1" w:styleId="Index">
    <w:name w:val="Index"/>
    <w:basedOn w:val="Normal"/>
    <w:rsid w:val="00EE176B"/>
    <w:pPr>
      <w:suppressLineNumbers/>
      <w:suppressAutoHyphens/>
    </w:pPr>
    <w:rPr>
      <w:rFonts w:cs="Mangal"/>
      <w:color w:val="00000A"/>
    </w:rPr>
  </w:style>
  <w:style w:type="paragraph" w:customStyle="1" w:styleId="TextBodyIndent">
    <w:name w:val="Text Body Indent"/>
    <w:basedOn w:val="Normal"/>
    <w:rsid w:val="00EE176B"/>
    <w:pPr>
      <w:suppressAutoHyphens/>
      <w:spacing w:after="120"/>
      <w:ind w:left="283"/>
    </w:pPr>
    <w:rPr>
      <w:color w:val="00000A"/>
    </w:rPr>
  </w:style>
  <w:style w:type="paragraph" w:styleId="NormalWeb">
    <w:name w:val="Normal (Web)"/>
    <w:basedOn w:val="Normal"/>
    <w:uiPriority w:val="99"/>
    <w:semiHidden/>
    <w:unhideWhenUsed/>
    <w:rsid w:val="00F2016C"/>
    <w:pPr>
      <w:spacing w:before="100" w:beforeAutospacing="1" w:after="100" w:afterAutospacing="1"/>
    </w:pPr>
    <w:rPr>
      <w:lang w:val="sr-Latn-BA" w:eastAsia="sr-Latn-BA"/>
    </w:rPr>
  </w:style>
</w:styles>
</file>

<file path=word/webSettings.xml><?xml version="1.0" encoding="utf-8"?>
<w:webSettings xmlns:r="http://schemas.openxmlformats.org/officeDocument/2006/relationships" xmlns:w="http://schemas.openxmlformats.org/wordprocessingml/2006/main">
  <w:divs>
    <w:div w:id="71154331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1769</Words>
  <Characters>10089</Characters>
  <Application>Microsoft Office Word</Application>
  <DocSecurity>0</DocSecurity>
  <PresentationFormat/>
  <Lines>84</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MH „ERS“ad Trebinje</vt:lpstr>
    </vt:vector>
  </TitlesOfParts>
  <Company>Grizli777</Company>
  <LinksUpToDate>false</LinksUpToDate>
  <CharactersWithSpaces>11835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MH „ERS“ad Trebinje</dc:title>
  <dc:creator>Ana</dc:creator>
  <cp:lastModifiedBy>Dusko Ristic</cp:lastModifiedBy>
  <cp:revision>3</cp:revision>
  <cp:lastPrinted>2017-11-03T08:31:00Z</cp:lastPrinted>
  <dcterms:created xsi:type="dcterms:W3CDTF">2026-05-11T06:15:00Z</dcterms:created>
  <dcterms:modified xsi:type="dcterms:W3CDTF">2026-05-21T09:49:00Z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1033-8.1.0.3385</vt:lpwstr>
  </property>
</Properties>
</file>